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9125DD" w14:textId="77777777"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1549786B" wp14:editId="3E9D6CC6">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14:paraId="0A667D5C" w14:textId="77777777"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14:paraId="18E3DF75" w14:textId="77777777"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14:paraId="79004558" w14:textId="77777777" w:rsidR="000668DE" w:rsidRPr="00360CF1" w:rsidRDefault="000668DE" w:rsidP="000668DE">
      <w:pPr>
        <w:rPr>
          <w:sz w:val="36"/>
          <w:szCs w:val="36"/>
        </w:rPr>
      </w:pPr>
    </w:p>
    <w:p w14:paraId="1A7149DE" w14:textId="77777777" w:rsidR="000668DE" w:rsidRPr="00360CF1" w:rsidRDefault="000668DE" w:rsidP="000668DE">
      <w:pPr>
        <w:pStyle w:val="1"/>
        <w:rPr>
          <w:szCs w:val="44"/>
        </w:rPr>
      </w:pPr>
      <w:r w:rsidRPr="00360CF1">
        <w:rPr>
          <w:szCs w:val="44"/>
        </w:rPr>
        <w:t>ПОСТАНОВЛЕНИЕ</w:t>
      </w:r>
    </w:p>
    <w:p w14:paraId="072B77BC" w14:textId="77777777"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14:paraId="3F7F7A5E" w14:textId="77777777">
        <w:tc>
          <w:tcPr>
            <w:tcW w:w="4952" w:type="dxa"/>
            <w:tcBorders>
              <w:top w:val="nil"/>
              <w:left w:val="nil"/>
              <w:bottom w:val="nil"/>
              <w:right w:val="nil"/>
            </w:tcBorders>
          </w:tcPr>
          <w:p w14:paraId="299D0F9C" w14:textId="77777777" w:rsidR="000668DE" w:rsidRPr="00360CF1" w:rsidRDefault="000668DE" w:rsidP="004B6EA1">
            <w:r w:rsidRPr="00360CF1">
              <w:t xml:space="preserve">от </w:t>
            </w:r>
            <w:r w:rsidR="00FF61EB">
              <w:t>23.06.2022</w:t>
            </w:r>
          </w:p>
          <w:p w14:paraId="096CA2E0" w14:textId="77777777" w:rsidR="000668DE" w:rsidRPr="00360CF1" w:rsidRDefault="000668DE" w:rsidP="004B6EA1">
            <w:pPr>
              <w:rPr>
                <w:sz w:val="10"/>
                <w:szCs w:val="10"/>
              </w:rPr>
            </w:pPr>
          </w:p>
          <w:p w14:paraId="27B11EA1" w14:textId="77777777"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14:paraId="50F0C341" w14:textId="77777777" w:rsidR="000668DE" w:rsidRPr="00360CF1" w:rsidRDefault="000668DE" w:rsidP="00FF61EB">
            <w:pPr>
              <w:tabs>
                <w:tab w:val="left" w:pos="3123"/>
                <w:tab w:val="left" w:pos="3270"/>
              </w:tabs>
              <w:jc w:val="right"/>
            </w:pPr>
            <w:r w:rsidRPr="00360CF1">
              <w:t xml:space="preserve">№ </w:t>
            </w:r>
            <w:r w:rsidR="00FF61EB">
              <w:t>1390</w:t>
            </w:r>
            <w:r w:rsidRPr="00360CF1">
              <w:t xml:space="preserve">          </w:t>
            </w:r>
          </w:p>
        </w:tc>
      </w:tr>
    </w:tbl>
    <w:p w14:paraId="18863541" w14:textId="77777777" w:rsidR="00A27B69" w:rsidRPr="00A27B69" w:rsidRDefault="00A27B69" w:rsidP="00A27B69">
      <w:pPr>
        <w:ind w:right="5103"/>
        <w:rPr>
          <w:szCs w:val="20"/>
        </w:rPr>
      </w:pPr>
    </w:p>
    <w:p w14:paraId="6FB5AE91" w14:textId="77777777" w:rsidR="002953D5" w:rsidRDefault="002953D5" w:rsidP="00E86C28">
      <w:pPr>
        <w:adjustRightInd w:val="0"/>
        <w:jc w:val="both"/>
        <w:outlineLvl w:val="0"/>
        <w:rPr>
          <w:szCs w:val="20"/>
        </w:rPr>
      </w:pPr>
    </w:p>
    <w:p w14:paraId="27F6D41C" w14:textId="77777777" w:rsidR="005927D8" w:rsidRPr="00102C37" w:rsidRDefault="005927D8" w:rsidP="00102C37">
      <w:pPr>
        <w:pStyle w:val="ConsPlusCell1"/>
        <w:ind w:right="5103"/>
        <w:jc w:val="both"/>
        <w:rPr>
          <w:rFonts w:ascii="Times New Roman" w:hAnsi="Times New Roman"/>
          <w:sz w:val="28"/>
          <w:szCs w:val="28"/>
          <w:lang w:eastAsia="en-US"/>
        </w:rPr>
      </w:pPr>
      <w:r w:rsidRPr="00102C37">
        <w:rPr>
          <w:rFonts w:ascii="Times New Roman" w:hAnsi="Times New Roman"/>
          <w:sz w:val="28"/>
          <w:szCs w:val="28"/>
          <w:lang w:eastAsia="en-US"/>
        </w:rPr>
        <w:t>О внесении изменений в постановление</w:t>
      </w:r>
      <w:r w:rsidR="00102C37">
        <w:rPr>
          <w:rFonts w:ascii="Times New Roman" w:hAnsi="Times New Roman"/>
          <w:sz w:val="28"/>
          <w:szCs w:val="28"/>
          <w:lang w:eastAsia="en-US"/>
        </w:rPr>
        <w:t xml:space="preserve"> </w:t>
      </w:r>
      <w:r w:rsidRPr="00102C37">
        <w:rPr>
          <w:rFonts w:ascii="Times New Roman" w:hAnsi="Times New Roman"/>
          <w:sz w:val="28"/>
          <w:szCs w:val="28"/>
          <w:lang w:eastAsia="en-US"/>
        </w:rPr>
        <w:t xml:space="preserve">администрации района от 24.07.2019 № 1488 «Об утверждении административного регламента предоставления </w:t>
      </w:r>
      <w:r w:rsidRPr="00102C37">
        <w:rPr>
          <w:rFonts w:ascii="Times New Roman" w:hAnsi="Times New Roman"/>
          <w:sz w:val="28"/>
          <w:szCs w:val="28"/>
        </w:rPr>
        <w:t>муниципальной</w:t>
      </w:r>
      <w:r w:rsidRPr="00102C37">
        <w:rPr>
          <w:rFonts w:ascii="Times New Roman" w:hAnsi="Times New Roman"/>
          <w:sz w:val="28"/>
          <w:szCs w:val="28"/>
          <w:lang w:eastAsia="en-US"/>
        </w:rPr>
        <w:t xml:space="preserve"> услуги «Отнесение земель или земельных участков,</w:t>
      </w:r>
      <w:r w:rsidR="00102C37">
        <w:rPr>
          <w:rFonts w:ascii="Times New Roman" w:hAnsi="Times New Roman"/>
          <w:sz w:val="28"/>
          <w:szCs w:val="28"/>
          <w:lang w:eastAsia="en-US"/>
        </w:rPr>
        <w:t xml:space="preserve"> </w:t>
      </w:r>
      <w:r w:rsidRPr="00102C37">
        <w:rPr>
          <w:rFonts w:ascii="Times New Roman" w:hAnsi="Times New Roman"/>
          <w:sz w:val="28"/>
          <w:szCs w:val="28"/>
          <w:lang w:eastAsia="en-US"/>
        </w:rPr>
        <w:t xml:space="preserve"> находящихся в муниципальной собственности или государственная собственность на которые не разграничена, к определенной категории земель,</w:t>
      </w:r>
      <w:r w:rsidR="00102C37">
        <w:rPr>
          <w:rFonts w:ascii="Times New Roman" w:hAnsi="Times New Roman"/>
          <w:sz w:val="28"/>
          <w:szCs w:val="28"/>
          <w:lang w:eastAsia="en-US"/>
        </w:rPr>
        <w:t xml:space="preserve"> </w:t>
      </w:r>
      <w:r w:rsidRPr="00102C37">
        <w:rPr>
          <w:rFonts w:ascii="Times New Roman" w:hAnsi="Times New Roman"/>
          <w:sz w:val="28"/>
          <w:szCs w:val="28"/>
          <w:lang w:eastAsia="en-US"/>
        </w:rPr>
        <w:t xml:space="preserve"> перевод земель или земельных участков в составе таких земель из одной категории в другую, за исключением земель сельскохозяйственного назначения»</w:t>
      </w:r>
    </w:p>
    <w:p w14:paraId="4333EB25" w14:textId="77777777" w:rsidR="005927D8" w:rsidRPr="00102C37" w:rsidRDefault="005927D8" w:rsidP="00102C37">
      <w:pPr>
        <w:autoSpaceDE w:val="0"/>
        <w:autoSpaceDN w:val="0"/>
        <w:adjustRightInd w:val="0"/>
        <w:ind w:firstLine="709"/>
        <w:jc w:val="both"/>
        <w:rPr>
          <w:bCs/>
        </w:rPr>
      </w:pPr>
    </w:p>
    <w:p w14:paraId="39D0D464" w14:textId="77777777" w:rsidR="005927D8" w:rsidRPr="00102C37" w:rsidRDefault="005927D8" w:rsidP="00102C37">
      <w:pPr>
        <w:autoSpaceDE w:val="0"/>
        <w:autoSpaceDN w:val="0"/>
        <w:adjustRightInd w:val="0"/>
        <w:ind w:firstLine="709"/>
        <w:jc w:val="both"/>
        <w:rPr>
          <w:bCs/>
        </w:rPr>
      </w:pPr>
    </w:p>
    <w:p w14:paraId="1B70D407" w14:textId="77777777" w:rsidR="005927D8" w:rsidRPr="00102C37" w:rsidRDefault="005927D8" w:rsidP="00102C37">
      <w:pPr>
        <w:autoSpaceDE w:val="0"/>
        <w:autoSpaceDN w:val="0"/>
        <w:adjustRightInd w:val="0"/>
        <w:ind w:firstLine="709"/>
        <w:jc w:val="both"/>
      </w:pPr>
      <w:r w:rsidRPr="00102C37">
        <w:t xml:space="preserve">В соответствии с постановлением Правительства Российской Федерации от 29.06.2021 № 1057 «О внесении изменений в Положение о федеральной государственной информационной системе «Единый портал государственных </w:t>
      </w:r>
      <w:r w:rsidR="00102C37">
        <w:t xml:space="preserve">              </w:t>
      </w:r>
      <w:r w:rsidRPr="00102C37">
        <w:t xml:space="preserve">и муниципальных услуг (функций)», во исполнение подпункта «д» пункта 2 Указа Президента </w:t>
      </w:r>
      <w:r w:rsidR="00102C37" w:rsidRPr="00102C37">
        <w:t>Российской Федерации</w:t>
      </w:r>
      <w:r w:rsidRPr="00102C37">
        <w:t xml:space="preserve"> от 21.07.2020 № 474 «О национальных целях развития Российской Федерации на период до 2030 года», в целях приведения муници</w:t>
      </w:r>
      <w:r w:rsidRPr="00102C37">
        <w:rPr>
          <w:bCs/>
        </w:rPr>
        <w:t>пальных правовых актов в соответствие с действующим законодательством</w:t>
      </w:r>
      <w:r w:rsidRPr="00102C37">
        <w:t>:</w:t>
      </w:r>
    </w:p>
    <w:p w14:paraId="5282BFE6" w14:textId="77777777" w:rsidR="005927D8" w:rsidRPr="00102C37" w:rsidRDefault="005927D8" w:rsidP="00102C37">
      <w:pPr>
        <w:autoSpaceDE w:val="0"/>
        <w:autoSpaceDN w:val="0"/>
        <w:adjustRightInd w:val="0"/>
        <w:ind w:firstLine="709"/>
        <w:jc w:val="both"/>
      </w:pPr>
    </w:p>
    <w:p w14:paraId="7D08AC99" w14:textId="77777777" w:rsidR="005927D8" w:rsidRPr="00102C37" w:rsidRDefault="005927D8" w:rsidP="00102C37">
      <w:pPr>
        <w:autoSpaceDE w:val="0"/>
        <w:autoSpaceDN w:val="0"/>
        <w:adjustRightInd w:val="0"/>
        <w:ind w:firstLine="709"/>
        <w:jc w:val="both"/>
      </w:pPr>
      <w:r w:rsidRPr="00102C37">
        <w:rPr>
          <w:bCs/>
        </w:rPr>
        <w:t>1. Внести в постановление администрации района от 24.07.2019 № 1488 «Об утверждении административного регламента предоставления муниципальной услуги «</w:t>
      </w:r>
      <w:r w:rsidRPr="00102C37">
        <w:rPr>
          <w:rFonts w:eastAsia="Calibri"/>
          <w:color w:val="000000"/>
          <w:lang w:eastAsia="en-US"/>
        </w:rPr>
        <w:t xml:space="preserve">Отнесение земель или земельных участков, находящихся в муниципальной собственности или государственная собственность на которые не разграничена, к определенной категории земель, </w:t>
      </w:r>
      <w:r w:rsidRPr="00102C37">
        <w:rPr>
          <w:rFonts w:eastAsia="Calibri"/>
          <w:color w:val="000000"/>
          <w:lang w:eastAsia="en-US"/>
        </w:rPr>
        <w:lastRenderedPageBreak/>
        <w:t>перевод земель или земельных участков в составе таких земель из одной категории в другую, за исключением земель сельскохозяйственного назначения</w:t>
      </w:r>
      <w:r w:rsidRPr="00102C37">
        <w:rPr>
          <w:bCs/>
        </w:rPr>
        <w:t xml:space="preserve">» (с изменениями от 12.12.2019 № 2469, от 09.06.2021 № 997, от 02.12.2021 № 2171) </w:t>
      </w:r>
      <w:r w:rsidRPr="00102C37">
        <w:t>следующие изменения:</w:t>
      </w:r>
    </w:p>
    <w:p w14:paraId="50D265D0" w14:textId="77777777" w:rsidR="005927D8" w:rsidRPr="00102C37" w:rsidRDefault="005927D8" w:rsidP="00102C37">
      <w:pPr>
        <w:autoSpaceDE w:val="0"/>
        <w:autoSpaceDN w:val="0"/>
        <w:adjustRightInd w:val="0"/>
        <w:ind w:firstLine="709"/>
        <w:jc w:val="both"/>
        <w:rPr>
          <w:bCs/>
        </w:rPr>
      </w:pPr>
      <w:r w:rsidRPr="00102C37">
        <w:rPr>
          <w:bCs/>
        </w:rPr>
        <w:t xml:space="preserve">1.1. </w:t>
      </w:r>
      <w:r w:rsidRPr="00102C37">
        <w:t xml:space="preserve">В заголовке, по всему тексту слова </w:t>
      </w:r>
      <w:r w:rsidRPr="00102C37">
        <w:rPr>
          <w:bCs/>
        </w:rPr>
        <w:t>«</w:t>
      </w:r>
      <w:r w:rsidRPr="00102C37">
        <w:rPr>
          <w:rFonts w:eastAsia="Calibri"/>
          <w:color w:val="000000"/>
          <w:lang w:eastAsia="en-US"/>
        </w:rPr>
        <w:t>Отнесение земель или земельных участков, находящихся в муниципальной собственности или государственная собственность на которые не разграничена, к определенной категории земель, перевод земель или земельных участков в составе таких земель из одной категории в другую, за исключением земель сельскохозяйственного назначения» заменить словами «</w:t>
      </w:r>
      <w:r w:rsidRPr="00102C37">
        <w:t>Отнесение земель или земельных участков в составе таких земель к определенной категории земель или перевод земель или земельных участков в составе таких земель из одной категории в другую категорию»</w:t>
      </w:r>
      <w:r w:rsidR="00102C37">
        <w:t>.</w:t>
      </w:r>
    </w:p>
    <w:p w14:paraId="3298BCB2" w14:textId="77777777" w:rsidR="00102C37" w:rsidRDefault="00102C37" w:rsidP="00102C37">
      <w:pPr>
        <w:autoSpaceDE w:val="0"/>
        <w:autoSpaceDN w:val="0"/>
        <w:adjustRightInd w:val="0"/>
        <w:ind w:firstLine="709"/>
        <w:jc w:val="both"/>
        <w:rPr>
          <w:bCs/>
        </w:rPr>
      </w:pPr>
      <w:r>
        <w:rPr>
          <w:bCs/>
        </w:rPr>
        <w:t>1.2. В приложении:</w:t>
      </w:r>
    </w:p>
    <w:p w14:paraId="288BD43A" w14:textId="77777777" w:rsidR="005927D8" w:rsidRPr="00102C37" w:rsidRDefault="005927D8" w:rsidP="00102C37">
      <w:pPr>
        <w:autoSpaceDE w:val="0"/>
        <w:autoSpaceDN w:val="0"/>
        <w:adjustRightInd w:val="0"/>
        <w:ind w:firstLine="709"/>
        <w:jc w:val="both"/>
        <w:rPr>
          <w:bCs/>
        </w:rPr>
      </w:pPr>
      <w:r w:rsidRPr="00102C37">
        <w:rPr>
          <w:bCs/>
        </w:rPr>
        <w:t>1.2.</w:t>
      </w:r>
      <w:r w:rsidR="00102C37">
        <w:rPr>
          <w:bCs/>
        </w:rPr>
        <w:t xml:space="preserve">1. </w:t>
      </w:r>
      <w:r w:rsidRPr="00102C37">
        <w:rPr>
          <w:bCs/>
        </w:rPr>
        <w:t>Пункт 5 дополнить абзацем следующего содержания:</w:t>
      </w:r>
    </w:p>
    <w:p w14:paraId="17598D90" w14:textId="77777777" w:rsidR="005927D8" w:rsidRPr="00102C37" w:rsidRDefault="005927D8" w:rsidP="00102C37">
      <w:pPr>
        <w:autoSpaceDE w:val="0"/>
        <w:autoSpaceDN w:val="0"/>
        <w:adjustRightInd w:val="0"/>
        <w:ind w:firstLine="709"/>
        <w:jc w:val="both"/>
        <w:rPr>
          <w:bCs/>
        </w:rPr>
      </w:pPr>
      <w:r w:rsidRPr="00102C37">
        <w:rPr>
          <w:bCs/>
        </w:rPr>
        <w:t xml:space="preserve">«На Едином портале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w:t>
      </w:r>
      <w:r w:rsidR="00102C37">
        <w:rPr>
          <w:bCs/>
        </w:rPr>
        <w:t xml:space="preserve">                             </w:t>
      </w:r>
      <w:r w:rsidRPr="00102C37">
        <w:rPr>
          <w:bCs/>
        </w:rPr>
        <w:t>от 24 октября 2011 года № 861.»</w:t>
      </w:r>
      <w:r w:rsidR="00102C37">
        <w:rPr>
          <w:bCs/>
        </w:rPr>
        <w:t>.</w:t>
      </w:r>
    </w:p>
    <w:p w14:paraId="619894A4" w14:textId="77777777" w:rsidR="005927D8" w:rsidRPr="00102C37" w:rsidRDefault="005927D8" w:rsidP="00102C37">
      <w:pPr>
        <w:autoSpaceDE w:val="0"/>
        <w:autoSpaceDN w:val="0"/>
        <w:adjustRightInd w:val="0"/>
        <w:ind w:firstLine="709"/>
        <w:jc w:val="both"/>
        <w:rPr>
          <w:bCs/>
        </w:rPr>
      </w:pPr>
      <w:r w:rsidRPr="00102C37">
        <w:rPr>
          <w:bCs/>
        </w:rPr>
        <w:t>1.</w:t>
      </w:r>
      <w:r w:rsidR="00102C37">
        <w:rPr>
          <w:bCs/>
        </w:rPr>
        <w:t>2.2</w:t>
      </w:r>
      <w:r w:rsidRPr="00102C37">
        <w:rPr>
          <w:bCs/>
        </w:rPr>
        <w:t>. Подпункты 1, 2 пункта 16 изложить в следующей редакции:</w:t>
      </w:r>
    </w:p>
    <w:p w14:paraId="358B54C9" w14:textId="77777777" w:rsidR="005927D8" w:rsidRPr="00102C37" w:rsidRDefault="005927D8" w:rsidP="00102C37">
      <w:pPr>
        <w:autoSpaceDE w:val="0"/>
        <w:autoSpaceDN w:val="0"/>
        <w:adjustRightInd w:val="0"/>
        <w:ind w:firstLine="709"/>
        <w:jc w:val="both"/>
        <w:rPr>
          <w:bCs/>
        </w:rPr>
      </w:pPr>
      <w:r w:rsidRPr="00102C37">
        <w:rPr>
          <w:bCs/>
        </w:rPr>
        <w:t>«1) заявление о проведении аукциона по продаже земельного участка или аукциона на право заключения договора аренды земельного участка с указанием кадастрового номера и цели использования земельного участка (далее также</w:t>
      </w:r>
      <w:r w:rsidR="00102C37">
        <w:rPr>
          <w:bCs/>
        </w:rPr>
        <w:t xml:space="preserve"> ‒ </w:t>
      </w:r>
      <w:r w:rsidRPr="00102C37">
        <w:rPr>
          <w:bCs/>
        </w:rPr>
        <w:t>заявление, заявление о предоставлении муниципальной услуги).</w:t>
      </w:r>
    </w:p>
    <w:p w14:paraId="3D406A80" w14:textId="77777777" w:rsidR="005927D8" w:rsidRPr="00102C37" w:rsidRDefault="005927D8" w:rsidP="00102C37">
      <w:pPr>
        <w:autoSpaceDE w:val="0"/>
        <w:autoSpaceDN w:val="0"/>
        <w:adjustRightInd w:val="0"/>
        <w:ind w:firstLine="709"/>
        <w:jc w:val="both"/>
        <w:rPr>
          <w:bCs/>
        </w:rPr>
      </w:pPr>
      <w:r w:rsidRPr="00102C37">
        <w:rPr>
          <w:bCs/>
        </w:rPr>
        <w:t>В случае направления заявления посредством Единого портала формирование заявления осуществляется посредством заполнения интерактивной формы на Едином портале без необходимости дополнительной подачи заявления в какой-либо иной форме.</w:t>
      </w:r>
    </w:p>
    <w:p w14:paraId="6B429547" w14:textId="77777777" w:rsidR="005927D8" w:rsidRPr="00102C37" w:rsidRDefault="005927D8" w:rsidP="00102C37">
      <w:pPr>
        <w:autoSpaceDE w:val="0"/>
        <w:autoSpaceDN w:val="0"/>
        <w:adjustRightInd w:val="0"/>
        <w:ind w:firstLine="709"/>
        <w:jc w:val="both"/>
        <w:rPr>
          <w:bCs/>
        </w:rPr>
      </w:pPr>
      <w:r w:rsidRPr="00102C37">
        <w:rPr>
          <w:bCs/>
        </w:rPr>
        <w:t>В заявлении также указывается один из следующих способов направления результата предоставления муниципальной услуги:</w:t>
      </w:r>
    </w:p>
    <w:p w14:paraId="7465AA65" w14:textId="77777777" w:rsidR="005927D8" w:rsidRPr="00102C37" w:rsidRDefault="005927D8" w:rsidP="00102C37">
      <w:pPr>
        <w:autoSpaceDE w:val="0"/>
        <w:autoSpaceDN w:val="0"/>
        <w:adjustRightInd w:val="0"/>
        <w:ind w:firstLine="709"/>
        <w:jc w:val="both"/>
        <w:rPr>
          <w:bCs/>
        </w:rPr>
      </w:pPr>
      <w:r w:rsidRPr="00102C37">
        <w:rPr>
          <w:bCs/>
        </w:rPr>
        <w:t>в форме электронного документа в личном кабинете на Едином портале;</w:t>
      </w:r>
    </w:p>
    <w:p w14:paraId="7B46CA37" w14:textId="77777777" w:rsidR="005927D8" w:rsidRPr="00102C37" w:rsidRDefault="005927D8" w:rsidP="00102C37">
      <w:pPr>
        <w:autoSpaceDE w:val="0"/>
        <w:autoSpaceDN w:val="0"/>
        <w:adjustRightInd w:val="0"/>
        <w:ind w:firstLine="709"/>
        <w:jc w:val="both"/>
        <w:rPr>
          <w:bCs/>
        </w:rPr>
      </w:pPr>
      <w:r w:rsidRPr="00102C37">
        <w:rPr>
          <w:bCs/>
        </w:rPr>
        <w:t>на бумажном носителе в виде распечатанного экземпляра электронного документа в Уполномоченном органе, МФЦ;</w:t>
      </w:r>
    </w:p>
    <w:p w14:paraId="65C8A4FA" w14:textId="77777777" w:rsidR="005927D8" w:rsidRPr="00102C37" w:rsidRDefault="005927D8" w:rsidP="00102C37">
      <w:pPr>
        <w:autoSpaceDE w:val="0"/>
        <w:autoSpaceDN w:val="0"/>
        <w:adjustRightInd w:val="0"/>
        <w:ind w:firstLine="709"/>
        <w:jc w:val="both"/>
        <w:rPr>
          <w:bCs/>
        </w:rPr>
      </w:pPr>
      <w:r w:rsidRPr="00102C37">
        <w:rPr>
          <w:bCs/>
        </w:rPr>
        <w:t>2)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(представление указанного в настоящем подпункте документа не требуется в случае представления заявления посредством отправки через личный кабинет Единого или регионального порталов, а также, если заявление подписано усиленной квалифицированной электронной подписью).</w:t>
      </w:r>
    </w:p>
    <w:p w14:paraId="5D6DF48B" w14:textId="77777777" w:rsidR="005927D8" w:rsidRPr="00102C37" w:rsidRDefault="005927D8" w:rsidP="00102C37">
      <w:pPr>
        <w:autoSpaceDE w:val="0"/>
        <w:autoSpaceDN w:val="0"/>
        <w:adjustRightInd w:val="0"/>
        <w:ind w:firstLine="709"/>
        <w:jc w:val="both"/>
        <w:rPr>
          <w:bCs/>
        </w:rPr>
      </w:pPr>
      <w:r w:rsidRPr="00102C37">
        <w:rPr>
          <w:bCs/>
        </w:rPr>
        <w:t>В случае направления заявления посредством Единого портала сведения</w:t>
      </w:r>
      <w:r w:rsidR="00102C37">
        <w:rPr>
          <w:bCs/>
        </w:rPr>
        <w:t xml:space="preserve"> </w:t>
      </w:r>
      <w:r w:rsidRPr="00102C37">
        <w:rPr>
          <w:bCs/>
        </w:rPr>
        <w:t xml:space="preserve">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из состава соответствующих данных </w:t>
      </w:r>
      <w:r w:rsidRPr="00102C37">
        <w:rPr>
          <w:bCs/>
        </w:rPr>
        <w:lastRenderedPageBreak/>
        <w:t xml:space="preserve">указанной учетной записи и могут быть проверены путем направления запроса </w:t>
      </w:r>
      <w:r w:rsidR="00102C37">
        <w:rPr>
          <w:bCs/>
        </w:rPr>
        <w:t xml:space="preserve"> </w:t>
      </w:r>
      <w:r w:rsidRPr="00102C37">
        <w:rPr>
          <w:bCs/>
        </w:rPr>
        <w:t>с использованием системы межведомственного электронного взаимодействия;».</w:t>
      </w:r>
    </w:p>
    <w:p w14:paraId="5E4B5DA6" w14:textId="77777777" w:rsidR="005927D8" w:rsidRPr="00102C37" w:rsidRDefault="005927D8" w:rsidP="00102C37">
      <w:pPr>
        <w:autoSpaceDE w:val="0"/>
        <w:autoSpaceDN w:val="0"/>
        <w:adjustRightInd w:val="0"/>
        <w:ind w:firstLine="709"/>
        <w:jc w:val="both"/>
        <w:rPr>
          <w:bCs/>
        </w:rPr>
      </w:pPr>
      <w:r w:rsidRPr="00102C37">
        <w:rPr>
          <w:bCs/>
        </w:rPr>
        <w:t>1.</w:t>
      </w:r>
      <w:r w:rsidR="00102C37">
        <w:rPr>
          <w:bCs/>
        </w:rPr>
        <w:t>3</w:t>
      </w:r>
      <w:r w:rsidRPr="00102C37">
        <w:rPr>
          <w:bCs/>
        </w:rPr>
        <w:t xml:space="preserve">. Подраздел «Особенности предоставления муниципальной услуги </w:t>
      </w:r>
      <w:r w:rsidR="00102C37">
        <w:rPr>
          <w:bCs/>
        </w:rPr>
        <w:t xml:space="preserve">                   </w:t>
      </w:r>
      <w:r w:rsidRPr="00102C37">
        <w:rPr>
          <w:bCs/>
        </w:rPr>
        <w:t>в электронной форме» раздела II изложить в следующей редакции:</w:t>
      </w:r>
    </w:p>
    <w:p w14:paraId="0C548B64" w14:textId="77777777" w:rsidR="005927D8" w:rsidRPr="00102C37" w:rsidRDefault="005927D8" w:rsidP="00102C37">
      <w:pPr>
        <w:autoSpaceDE w:val="0"/>
        <w:autoSpaceDN w:val="0"/>
        <w:adjustRightInd w:val="0"/>
        <w:jc w:val="center"/>
        <w:rPr>
          <w:bCs/>
        </w:rPr>
      </w:pPr>
    </w:p>
    <w:p w14:paraId="227425E4" w14:textId="77777777" w:rsidR="005927D8" w:rsidRPr="00102C37" w:rsidRDefault="005927D8" w:rsidP="00102C37">
      <w:pPr>
        <w:autoSpaceDE w:val="0"/>
        <w:autoSpaceDN w:val="0"/>
        <w:adjustRightInd w:val="0"/>
        <w:jc w:val="center"/>
        <w:rPr>
          <w:b/>
          <w:bCs/>
        </w:rPr>
      </w:pPr>
      <w:r w:rsidRPr="00102C37">
        <w:rPr>
          <w:b/>
          <w:bCs/>
        </w:rPr>
        <w:t>«Особенности предоставления</w:t>
      </w:r>
    </w:p>
    <w:p w14:paraId="5CDE55E5" w14:textId="77777777" w:rsidR="005927D8" w:rsidRPr="00102C37" w:rsidRDefault="005927D8" w:rsidP="00102C37">
      <w:pPr>
        <w:autoSpaceDE w:val="0"/>
        <w:autoSpaceDN w:val="0"/>
        <w:adjustRightInd w:val="0"/>
        <w:jc w:val="center"/>
        <w:rPr>
          <w:b/>
          <w:bCs/>
        </w:rPr>
      </w:pPr>
      <w:r w:rsidRPr="00102C37">
        <w:rPr>
          <w:b/>
          <w:bCs/>
        </w:rPr>
        <w:t>муниципальной услуги по экстерриториальному принципу и особенности предоставления муниципальной услуги в электронной форме</w:t>
      </w:r>
    </w:p>
    <w:p w14:paraId="589229A0" w14:textId="77777777" w:rsidR="005927D8" w:rsidRPr="00102C37" w:rsidRDefault="005927D8" w:rsidP="00102C37">
      <w:pPr>
        <w:autoSpaceDE w:val="0"/>
        <w:autoSpaceDN w:val="0"/>
        <w:adjustRightInd w:val="0"/>
        <w:jc w:val="center"/>
        <w:rPr>
          <w:bCs/>
        </w:rPr>
      </w:pPr>
    </w:p>
    <w:p w14:paraId="7A53CD7E" w14:textId="77777777" w:rsidR="005927D8" w:rsidRPr="00102C37" w:rsidRDefault="005927D8" w:rsidP="00102C37">
      <w:pPr>
        <w:autoSpaceDE w:val="0"/>
        <w:autoSpaceDN w:val="0"/>
        <w:adjustRightInd w:val="0"/>
        <w:ind w:firstLine="709"/>
        <w:jc w:val="both"/>
        <w:rPr>
          <w:bCs/>
        </w:rPr>
      </w:pPr>
      <w:r w:rsidRPr="00102C37">
        <w:rPr>
          <w:bCs/>
        </w:rPr>
        <w:t>33.</w:t>
      </w:r>
      <w:r w:rsidRPr="00102C37">
        <w:rPr>
          <w:bCs/>
        </w:rPr>
        <w:tab/>
        <w:t>Предоставление муниципальной услуги по экстерриториальному принципу осуществляется в части обеспечения возможности подачи заявлений посредством Единого портала и получения результата муниципальной услуги</w:t>
      </w:r>
      <w:r w:rsidR="00102C37">
        <w:rPr>
          <w:bCs/>
        </w:rPr>
        <w:t xml:space="preserve">                </w:t>
      </w:r>
      <w:r w:rsidRPr="00102C37">
        <w:rPr>
          <w:bCs/>
        </w:rPr>
        <w:t xml:space="preserve"> в МФЦ.</w:t>
      </w:r>
    </w:p>
    <w:p w14:paraId="7BFF49F7" w14:textId="77777777" w:rsidR="005927D8" w:rsidRPr="00102C37" w:rsidRDefault="005927D8" w:rsidP="00102C37">
      <w:pPr>
        <w:autoSpaceDE w:val="0"/>
        <w:autoSpaceDN w:val="0"/>
        <w:adjustRightInd w:val="0"/>
        <w:ind w:firstLine="709"/>
        <w:jc w:val="both"/>
        <w:rPr>
          <w:bCs/>
        </w:rPr>
      </w:pPr>
      <w:r w:rsidRPr="00102C37">
        <w:rPr>
          <w:bCs/>
        </w:rPr>
        <w:t>33.1.</w:t>
      </w:r>
      <w:r w:rsidRPr="00102C37">
        <w:rPr>
          <w:bCs/>
        </w:rPr>
        <w:tab/>
        <w:t xml:space="preserve">Заявителям обеспечивается возможность представления заявления </w:t>
      </w:r>
      <w:r w:rsidR="00102C37">
        <w:rPr>
          <w:bCs/>
        </w:rPr>
        <w:t xml:space="preserve">             </w:t>
      </w:r>
      <w:r w:rsidRPr="00102C37">
        <w:rPr>
          <w:bCs/>
        </w:rPr>
        <w:t>и прилагаемых документов в форме электронных документов посредством Единого портала.</w:t>
      </w:r>
    </w:p>
    <w:p w14:paraId="0BC577DA" w14:textId="77777777" w:rsidR="005927D8" w:rsidRPr="00102C37" w:rsidRDefault="005927D8" w:rsidP="00102C37">
      <w:pPr>
        <w:autoSpaceDE w:val="0"/>
        <w:autoSpaceDN w:val="0"/>
        <w:adjustRightInd w:val="0"/>
        <w:ind w:firstLine="709"/>
        <w:jc w:val="both"/>
        <w:rPr>
          <w:bCs/>
        </w:rPr>
      </w:pPr>
      <w:r w:rsidRPr="00102C37">
        <w:rPr>
          <w:bCs/>
        </w:rPr>
        <w:t>В этом случае заявитель или его представитель авторизуется на Едином портале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14:paraId="3193A80F" w14:textId="77777777" w:rsidR="005927D8" w:rsidRPr="00102C37" w:rsidRDefault="005927D8" w:rsidP="00102C37">
      <w:pPr>
        <w:autoSpaceDE w:val="0"/>
        <w:autoSpaceDN w:val="0"/>
        <w:adjustRightInd w:val="0"/>
        <w:ind w:firstLine="709"/>
        <w:jc w:val="both"/>
        <w:rPr>
          <w:bCs/>
        </w:rPr>
      </w:pPr>
      <w:r w:rsidRPr="00102C37">
        <w:rPr>
          <w:bCs/>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14:paraId="08A31454" w14:textId="77777777" w:rsidR="005927D8" w:rsidRPr="00102C37" w:rsidRDefault="005927D8" w:rsidP="00102C37">
      <w:pPr>
        <w:autoSpaceDE w:val="0"/>
        <w:autoSpaceDN w:val="0"/>
        <w:adjustRightInd w:val="0"/>
        <w:ind w:firstLine="709"/>
        <w:jc w:val="both"/>
        <w:rPr>
          <w:bCs/>
        </w:rPr>
      </w:pPr>
      <w:r w:rsidRPr="00102C37">
        <w:rPr>
          <w:bCs/>
        </w:rPr>
        <w:t>Результаты предоставления муниципальной услуги направляются заявителю, представителю в личный кабинет на Едином портале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Единого портала.</w:t>
      </w:r>
    </w:p>
    <w:p w14:paraId="734F9BED" w14:textId="77777777" w:rsidR="005927D8" w:rsidRPr="00102C37" w:rsidRDefault="005927D8" w:rsidP="00102C37">
      <w:pPr>
        <w:autoSpaceDE w:val="0"/>
        <w:autoSpaceDN w:val="0"/>
        <w:adjustRightInd w:val="0"/>
        <w:ind w:firstLine="709"/>
        <w:jc w:val="both"/>
        <w:rPr>
          <w:bCs/>
        </w:rPr>
      </w:pPr>
      <w:r w:rsidRPr="00102C37">
        <w:rPr>
          <w:bCs/>
        </w:rPr>
        <w:t xml:space="preserve">В случае направления заявления посредством Единого портала результат предоставления муниципальной услуги также может быть выдан заявителю </w:t>
      </w:r>
      <w:r w:rsidR="00102C37">
        <w:rPr>
          <w:bCs/>
        </w:rPr>
        <w:t xml:space="preserve">                  </w:t>
      </w:r>
      <w:r w:rsidRPr="00102C37">
        <w:rPr>
          <w:bCs/>
        </w:rPr>
        <w:t>на бумажном носителе в МФЦ.</w:t>
      </w:r>
    </w:p>
    <w:p w14:paraId="501DC2E4" w14:textId="77777777" w:rsidR="005927D8" w:rsidRPr="00102C37" w:rsidRDefault="005927D8" w:rsidP="00102C37">
      <w:pPr>
        <w:autoSpaceDE w:val="0"/>
        <w:autoSpaceDN w:val="0"/>
        <w:adjustRightInd w:val="0"/>
        <w:ind w:firstLine="709"/>
        <w:jc w:val="both"/>
        <w:rPr>
          <w:bCs/>
        </w:rPr>
      </w:pPr>
      <w:r w:rsidRPr="00102C37">
        <w:rPr>
          <w:bCs/>
        </w:rPr>
        <w:t>33.2.</w:t>
      </w:r>
      <w:r w:rsidRPr="00102C37">
        <w:rPr>
          <w:bCs/>
        </w:rPr>
        <w:tab/>
        <w:t xml:space="preserve">Электронные документы могут быть предоставлены в следующих форматах: </w:t>
      </w:r>
      <w:proofErr w:type="spellStart"/>
      <w:r w:rsidRPr="00102C37">
        <w:rPr>
          <w:bCs/>
        </w:rPr>
        <w:t>xml</w:t>
      </w:r>
      <w:proofErr w:type="spellEnd"/>
      <w:r w:rsidRPr="00102C37">
        <w:rPr>
          <w:bCs/>
        </w:rPr>
        <w:t xml:space="preserve">, </w:t>
      </w:r>
      <w:proofErr w:type="spellStart"/>
      <w:r w:rsidRPr="00102C37">
        <w:rPr>
          <w:bCs/>
        </w:rPr>
        <w:t>doc</w:t>
      </w:r>
      <w:proofErr w:type="spellEnd"/>
      <w:r w:rsidRPr="00102C37">
        <w:rPr>
          <w:bCs/>
        </w:rPr>
        <w:t xml:space="preserve">, </w:t>
      </w:r>
      <w:proofErr w:type="spellStart"/>
      <w:r w:rsidRPr="00102C37">
        <w:rPr>
          <w:bCs/>
        </w:rPr>
        <w:t>docx</w:t>
      </w:r>
      <w:proofErr w:type="spellEnd"/>
      <w:r w:rsidRPr="00102C37">
        <w:rPr>
          <w:bCs/>
        </w:rPr>
        <w:t xml:space="preserve">, </w:t>
      </w:r>
      <w:proofErr w:type="spellStart"/>
      <w:r w:rsidRPr="00102C37">
        <w:rPr>
          <w:bCs/>
        </w:rPr>
        <w:t>odt</w:t>
      </w:r>
      <w:proofErr w:type="spellEnd"/>
      <w:r w:rsidRPr="00102C37">
        <w:rPr>
          <w:bCs/>
        </w:rPr>
        <w:t xml:space="preserve">, </w:t>
      </w:r>
      <w:proofErr w:type="spellStart"/>
      <w:r w:rsidRPr="00102C37">
        <w:rPr>
          <w:bCs/>
        </w:rPr>
        <w:t>xls</w:t>
      </w:r>
      <w:proofErr w:type="spellEnd"/>
      <w:r w:rsidRPr="00102C37">
        <w:rPr>
          <w:bCs/>
        </w:rPr>
        <w:t xml:space="preserve">, </w:t>
      </w:r>
      <w:proofErr w:type="spellStart"/>
      <w:r w:rsidRPr="00102C37">
        <w:rPr>
          <w:bCs/>
        </w:rPr>
        <w:t>xlsx</w:t>
      </w:r>
      <w:proofErr w:type="spellEnd"/>
      <w:r w:rsidRPr="00102C37">
        <w:rPr>
          <w:bCs/>
        </w:rPr>
        <w:t xml:space="preserve">, </w:t>
      </w:r>
      <w:proofErr w:type="spellStart"/>
      <w:r w:rsidRPr="00102C37">
        <w:rPr>
          <w:bCs/>
        </w:rPr>
        <w:t>ods</w:t>
      </w:r>
      <w:proofErr w:type="spellEnd"/>
      <w:r w:rsidRPr="00102C37">
        <w:rPr>
          <w:bCs/>
        </w:rPr>
        <w:t xml:space="preserve">, </w:t>
      </w:r>
      <w:proofErr w:type="spellStart"/>
      <w:r w:rsidRPr="00102C37">
        <w:rPr>
          <w:bCs/>
        </w:rPr>
        <w:t>pdf</w:t>
      </w:r>
      <w:proofErr w:type="spellEnd"/>
      <w:r w:rsidRPr="00102C37">
        <w:rPr>
          <w:bCs/>
        </w:rPr>
        <w:t xml:space="preserve">, </w:t>
      </w:r>
      <w:proofErr w:type="spellStart"/>
      <w:r w:rsidRPr="00102C37">
        <w:rPr>
          <w:bCs/>
        </w:rPr>
        <w:t>jpg</w:t>
      </w:r>
      <w:proofErr w:type="spellEnd"/>
      <w:r w:rsidRPr="00102C37">
        <w:rPr>
          <w:bCs/>
        </w:rPr>
        <w:t xml:space="preserve">, </w:t>
      </w:r>
      <w:proofErr w:type="spellStart"/>
      <w:r w:rsidRPr="00102C37">
        <w:rPr>
          <w:bCs/>
        </w:rPr>
        <w:t>jpeg</w:t>
      </w:r>
      <w:proofErr w:type="spellEnd"/>
      <w:r w:rsidRPr="00102C37">
        <w:rPr>
          <w:bCs/>
        </w:rPr>
        <w:t xml:space="preserve">, </w:t>
      </w:r>
      <w:proofErr w:type="spellStart"/>
      <w:r w:rsidRPr="00102C37">
        <w:rPr>
          <w:bCs/>
        </w:rPr>
        <w:t>zip</w:t>
      </w:r>
      <w:proofErr w:type="spellEnd"/>
      <w:r w:rsidRPr="00102C37">
        <w:rPr>
          <w:bCs/>
        </w:rPr>
        <w:t xml:space="preserve">, </w:t>
      </w:r>
      <w:proofErr w:type="spellStart"/>
      <w:r w:rsidRPr="00102C37">
        <w:rPr>
          <w:bCs/>
        </w:rPr>
        <w:t>rar</w:t>
      </w:r>
      <w:proofErr w:type="spellEnd"/>
      <w:r w:rsidRPr="00102C37">
        <w:rPr>
          <w:bCs/>
        </w:rPr>
        <w:t xml:space="preserve">, </w:t>
      </w:r>
      <w:proofErr w:type="spellStart"/>
      <w:r w:rsidRPr="00102C37">
        <w:rPr>
          <w:bCs/>
        </w:rPr>
        <w:t>sig</w:t>
      </w:r>
      <w:proofErr w:type="spellEnd"/>
      <w:r w:rsidRPr="00102C37">
        <w:rPr>
          <w:bCs/>
        </w:rPr>
        <w:t xml:space="preserve">, </w:t>
      </w:r>
      <w:proofErr w:type="spellStart"/>
      <w:r w:rsidRPr="00102C37">
        <w:rPr>
          <w:bCs/>
        </w:rPr>
        <w:t>png</w:t>
      </w:r>
      <w:proofErr w:type="spellEnd"/>
      <w:r w:rsidRPr="00102C37">
        <w:rPr>
          <w:bCs/>
        </w:rPr>
        <w:t xml:space="preserve">, </w:t>
      </w:r>
      <w:proofErr w:type="spellStart"/>
      <w:r w:rsidRPr="00102C37">
        <w:rPr>
          <w:bCs/>
        </w:rPr>
        <w:t>bmp</w:t>
      </w:r>
      <w:proofErr w:type="spellEnd"/>
      <w:r w:rsidRPr="00102C37">
        <w:rPr>
          <w:bCs/>
        </w:rPr>
        <w:t xml:space="preserve">, </w:t>
      </w:r>
      <w:proofErr w:type="spellStart"/>
      <w:r w:rsidRPr="00102C37">
        <w:rPr>
          <w:bCs/>
        </w:rPr>
        <w:t>tiff</w:t>
      </w:r>
      <w:proofErr w:type="spellEnd"/>
      <w:r w:rsidRPr="00102C37">
        <w:rPr>
          <w:bCs/>
        </w:rPr>
        <w:t>.</w:t>
      </w:r>
    </w:p>
    <w:p w14:paraId="20CA7EF8" w14:textId="77777777" w:rsidR="005927D8" w:rsidRPr="00102C37" w:rsidRDefault="005927D8" w:rsidP="00102C37">
      <w:pPr>
        <w:autoSpaceDE w:val="0"/>
        <w:autoSpaceDN w:val="0"/>
        <w:adjustRightInd w:val="0"/>
        <w:ind w:firstLine="709"/>
        <w:jc w:val="both"/>
        <w:rPr>
          <w:bCs/>
        </w:rPr>
      </w:pPr>
      <w:r w:rsidRPr="00102C37">
        <w:rPr>
          <w:bCs/>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w:t>
      </w:r>
      <w:r w:rsidR="00102C37">
        <w:rPr>
          <w:bCs/>
        </w:rPr>
        <w:t xml:space="preserve">                         </w:t>
      </w:r>
      <w:r w:rsidRPr="00102C37">
        <w:rPr>
          <w:bCs/>
        </w:rPr>
        <w:t>в разрешении 300</w:t>
      </w:r>
      <w:r w:rsidR="00102C37">
        <w:rPr>
          <w:bCs/>
        </w:rPr>
        <w:t>‒</w:t>
      </w:r>
      <w:r w:rsidRPr="00102C37">
        <w:rPr>
          <w:bCs/>
        </w:rPr>
        <w:t xml:space="preserve">500 </w:t>
      </w:r>
      <w:proofErr w:type="spellStart"/>
      <w:r w:rsidRPr="00102C37">
        <w:rPr>
          <w:bCs/>
        </w:rPr>
        <w:t>dpi</w:t>
      </w:r>
      <w:proofErr w:type="spellEnd"/>
      <w:r w:rsidRPr="00102C37">
        <w:rPr>
          <w:bCs/>
        </w:rPr>
        <w:t xml:space="preserve"> (масштаб 1:1) с использованием следующих режимов:</w:t>
      </w:r>
    </w:p>
    <w:p w14:paraId="1375B747" w14:textId="77777777" w:rsidR="005927D8" w:rsidRPr="00102C37" w:rsidRDefault="005927D8" w:rsidP="00102C37">
      <w:pPr>
        <w:autoSpaceDE w:val="0"/>
        <w:autoSpaceDN w:val="0"/>
        <w:adjustRightInd w:val="0"/>
        <w:ind w:firstLine="709"/>
        <w:jc w:val="both"/>
        <w:rPr>
          <w:bCs/>
        </w:rPr>
      </w:pPr>
      <w:r w:rsidRPr="00102C37">
        <w:rPr>
          <w:bCs/>
        </w:rPr>
        <w:t xml:space="preserve">«черно-белый» (при отсутствии в документе графических изображений </w:t>
      </w:r>
      <w:r w:rsidR="00102C37">
        <w:rPr>
          <w:bCs/>
        </w:rPr>
        <w:t xml:space="preserve">                    </w:t>
      </w:r>
      <w:r w:rsidRPr="00102C37">
        <w:rPr>
          <w:bCs/>
        </w:rPr>
        <w:t>и (или) цветного текста);</w:t>
      </w:r>
    </w:p>
    <w:p w14:paraId="2604E7B3" w14:textId="77777777" w:rsidR="005927D8" w:rsidRPr="00102C37" w:rsidRDefault="005927D8" w:rsidP="00102C37">
      <w:pPr>
        <w:autoSpaceDE w:val="0"/>
        <w:autoSpaceDN w:val="0"/>
        <w:adjustRightInd w:val="0"/>
        <w:ind w:firstLine="709"/>
        <w:jc w:val="both"/>
        <w:rPr>
          <w:bCs/>
        </w:rPr>
      </w:pPr>
      <w:r w:rsidRPr="00102C37">
        <w:rPr>
          <w:bCs/>
        </w:rPr>
        <w:lastRenderedPageBreak/>
        <w:t>«оттенки серого» (при наличии в документе графических изображений, отличных от цветного графического изображения);</w:t>
      </w:r>
    </w:p>
    <w:p w14:paraId="25398DC1" w14:textId="77777777" w:rsidR="005927D8" w:rsidRPr="00102C37" w:rsidRDefault="005927D8" w:rsidP="00102C37">
      <w:pPr>
        <w:autoSpaceDE w:val="0"/>
        <w:autoSpaceDN w:val="0"/>
        <w:adjustRightInd w:val="0"/>
        <w:ind w:firstLine="709"/>
        <w:jc w:val="both"/>
        <w:rPr>
          <w:bCs/>
        </w:rPr>
      </w:pPr>
      <w:r w:rsidRPr="00102C37">
        <w:rPr>
          <w:bCs/>
        </w:rPr>
        <w:t>«цветной» или «режим полной цветопередачи» (при наличии в документе цветных графических изображений либо цветного текста);</w:t>
      </w:r>
    </w:p>
    <w:p w14:paraId="2BFFE2C8" w14:textId="77777777" w:rsidR="005927D8" w:rsidRPr="00102C37" w:rsidRDefault="005927D8" w:rsidP="00102C37">
      <w:pPr>
        <w:autoSpaceDE w:val="0"/>
        <w:autoSpaceDN w:val="0"/>
        <w:adjustRightInd w:val="0"/>
        <w:ind w:firstLine="709"/>
        <w:jc w:val="both"/>
        <w:rPr>
          <w:bCs/>
        </w:rPr>
      </w:pPr>
      <w:r w:rsidRPr="00102C37">
        <w:rPr>
          <w:bCs/>
        </w:rPr>
        <w:t>сохранением всех аутентичных признаков подлинности, а именно: графической подписи лица, печати, углового штампа бланка;</w:t>
      </w:r>
    </w:p>
    <w:p w14:paraId="12ABD8F1" w14:textId="77777777" w:rsidR="005927D8" w:rsidRPr="00102C37" w:rsidRDefault="005927D8" w:rsidP="00102C37">
      <w:pPr>
        <w:autoSpaceDE w:val="0"/>
        <w:autoSpaceDN w:val="0"/>
        <w:adjustRightInd w:val="0"/>
        <w:ind w:firstLine="709"/>
        <w:jc w:val="both"/>
        <w:rPr>
          <w:bCs/>
        </w:rPr>
      </w:pPr>
      <w:r w:rsidRPr="00102C37">
        <w:rPr>
          <w:bCs/>
        </w:rPr>
        <w:t>количество файлов должно соответствовать количеству документов, каждый из которых содержит текстовую и (или) графическую информацию.</w:t>
      </w:r>
    </w:p>
    <w:p w14:paraId="65AE5790" w14:textId="77777777" w:rsidR="005927D8" w:rsidRPr="00102C37" w:rsidRDefault="005927D8" w:rsidP="00102C37">
      <w:pPr>
        <w:autoSpaceDE w:val="0"/>
        <w:autoSpaceDN w:val="0"/>
        <w:adjustRightInd w:val="0"/>
        <w:ind w:firstLine="709"/>
        <w:jc w:val="both"/>
        <w:rPr>
          <w:bCs/>
        </w:rPr>
      </w:pPr>
      <w:r w:rsidRPr="00102C37">
        <w:rPr>
          <w:bCs/>
        </w:rPr>
        <w:t>Электронные документы должны обеспечивать:</w:t>
      </w:r>
    </w:p>
    <w:p w14:paraId="6C620A20" w14:textId="77777777" w:rsidR="005927D8" w:rsidRPr="00102C37" w:rsidRDefault="005927D8" w:rsidP="00102C37">
      <w:pPr>
        <w:autoSpaceDE w:val="0"/>
        <w:autoSpaceDN w:val="0"/>
        <w:adjustRightInd w:val="0"/>
        <w:ind w:firstLine="709"/>
        <w:jc w:val="both"/>
        <w:rPr>
          <w:bCs/>
        </w:rPr>
      </w:pPr>
      <w:r w:rsidRPr="00102C37">
        <w:rPr>
          <w:bCs/>
        </w:rPr>
        <w:t xml:space="preserve">возможность идентифицировать документ и количество листов </w:t>
      </w:r>
      <w:r w:rsidR="00102C37">
        <w:rPr>
          <w:bCs/>
        </w:rPr>
        <w:t xml:space="preserve">                                      </w:t>
      </w:r>
      <w:r w:rsidRPr="00102C37">
        <w:rPr>
          <w:bCs/>
        </w:rPr>
        <w:t>в документе;</w:t>
      </w:r>
    </w:p>
    <w:p w14:paraId="082B4D2A" w14:textId="77777777" w:rsidR="005927D8" w:rsidRPr="00102C37" w:rsidRDefault="005927D8" w:rsidP="00102C37">
      <w:pPr>
        <w:autoSpaceDE w:val="0"/>
        <w:autoSpaceDN w:val="0"/>
        <w:adjustRightInd w:val="0"/>
        <w:ind w:firstLine="709"/>
        <w:jc w:val="both"/>
        <w:rPr>
          <w:bCs/>
        </w:rPr>
      </w:pPr>
      <w:r w:rsidRPr="00102C37">
        <w:rPr>
          <w:bCs/>
        </w:rPr>
        <w:t xml:space="preserve">для документов, содержащих структурированные по частям, главам, разделам (подразделам) данные и закладки, обеспечивающие переходы </w:t>
      </w:r>
      <w:r w:rsidR="00102C37">
        <w:rPr>
          <w:bCs/>
        </w:rPr>
        <w:t xml:space="preserve">                            </w:t>
      </w:r>
      <w:r w:rsidRPr="00102C37">
        <w:rPr>
          <w:bCs/>
        </w:rPr>
        <w:t>по оглавлению и (или) к содержащимся в тексте рисункам и таблицам.</w:t>
      </w:r>
    </w:p>
    <w:p w14:paraId="003BE827" w14:textId="77777777" w:rsidR="005927D8" w:rsidRPr="00102C37" w:rsidRDefault="005927D8" w:rsidP="00102C37">
      <w:pPr>
        <w:autoSpaceDE w:val="0"/>
        <w:autoSpaceDN w:val="0"/>
        <w:adjustRightInd w:val="0"/>
        <w:ind w:firstLine="709"/>
        <w:jc w:val="both"/>
        <w:rPr>
          <w:bCs/>
        </w:rPr>
      </w:pPr>
      <w:r w:rsidRPr="00102C37">
        <w:rPr>
          <w:bCs/>
        </w:rPr>
        <w:t xml:space="preserve">Документы, подлежащие представлению в форматах </w:t>
      </w:r>
      <w:proofErr w:type="spellStart"/>
      <w:r w:rsidRPr="00102C37">
        <w:rPr>
          <w:bCs/>
        </w:rPr>
        <w:t>xls</w:t>
      </w:r>
      <w:proofErr w:type="spellEnd"/>
      <w:r w:rsidRPr="00102C37">
        <w:rPr>
          <w:bCs/>
        </w:rPr>
        <w:t xml:space="preserve">, </w:t>
      </w:r>
      <w:proofErr w:type="spellStart"/>
      <w:r w:rsidRPr="00102C37">
        <w:rPr>
          <w:bCs/>
        </w:rPr>
        <w:t>xlsx</w:t>
      </w:r>
      <w:proofErr w:type="spellEnd"/>
      <w:r w:rsidRPr="00102C37">
        <w:rPr>
          <w:bCs/>
        </w:rPr>
        <w:t xml:space="preserve"> или </w:t>
      </w:r>
      <w:proofErr w:type="spellStart"/>
      <w:r w:rsidRPr="00102C37">
        <w:rPr>
          <w:bCs/>
        </w:rPr>
        <w:t>ods</w:t>
      </w:r>
      <w:proofErr w:type="spellEnd"/>
      <w:r w:rsidRPr="00102C37">
        <w:rPr>
          <w:bCs/>
        </w:rPr>
        <w:t>, формируются в виде отдельного электронного документа.</w:t>
      </w:r>
    </w:p>
    <w:p w14:paraId="1545D3DF" w14:textId="77777777" w:rsidR="005927D8" w:rsidRPr="00102C37" w:rsidRDefault="005927D8" w:rsidP="00102C37">
      <w:pPr>
        <w:autoSpaceDE w:val="0"/>
        <w:autoSpaceDN w:val="0"/>
        <w:adjustRightInd w:val="0"/>
        <w:ind w:firstLine="709"/>
        <w:jc w:val="both"/>
        <w:rPr>
          <w:bCs/>
        </w:rPr>
      </w:pPr>
      <w:r w:rsidRPr="00102C37">
        <w:rPr>
          <w:bCs/>
        </w:rPr>
        <w:t>33.3.</w:t>
      </w:r>
      <w:r w:rsidRPr="00102C37">
        <w:rPr>
          <w:bCs/>
        </w:rPr>
        <w:tab/>
        <w:t>При предоставлении муниципальной услуги в электронной форме обеспечивается:</w:t>
      </w:r>
    </w:p>
    <w:p w14:paraId="32DDD23A" w14:textId="77777777" w:rsidR="005927D8" w:rsidRPr="00102C37" w:rsidRDefault="005927D8" w:rsidP="00102C37">
      <w:pPr>
        <w:autoSpaceDE w:val="0"/>
        <w:autoSpaceDN w:val="0"/>
        <w:adjustRightInd w:val="0"/>
        <w:ind w:firstLine="709"/>
        <w:jc w:val="both"/>
        <w:rPr>
          <w:bCs/>
        </w:rPr>
      </w:pPr>
      <w:r w:rsidRPr="00102C37">
        <w:rPr>
          <w:bCs/>
        </w:rPr>
        <w:t>получение в установленном порядке информации о порядке, сроках и ходе предоставления муниципальной услуги;</w:t>
      </w:r>
    </w:p>
    <w:p w14:paraId="02D6D678" w14:textId="77777777" w:rsidR="005927D8" w:rsidRPr="00102C37" w:rsidRDefault="005927D8" w:rsidP="00102C37">
      <w:pPr>
        <w:autoSpaceDE w:val="0"/>
        <w:autoSpaceDN w:val="0"/>
        <w:adjustRightInd w:val="0"/>
        <w:ind w:firstLine="709"/>
        <w:jc w:val="both"/>
        <w:rPr>
          <w:bCs/>
        </w:rPr>
      </w:pPr>
      <w:r w:rsidRPr="00102C37">
        <w:rPr>
          <w:bCs/>
        </w:rPr>
        <w:t>формирование заявки о предоставлении муниципальной услуги;</w:t>
      </w:r>
    </w:p>
    <w:p w14:paraId="06EE65A8" w14:textId="77777777" w:rsidR="005927D8" w:rsidRPr="00102C37" w:rsidRDefault="005927D8" w:rsidP="00102C37">
      <w:pPr>
        <w:autoSpaceDE w:val="0"/>
        <w:autoSpaceDN w:val="0"/>
        <w:adjustRightInd w:val="0"/>
        <w:ind w:firstLine="709"/>
        <w:jc w:val="both"/>
        <w:rPr>
          <w:bCs/>
        </w:rPr>
      </w:pPr>
      <w:r w:rsidRPr="00102C37">
        <w:rPr>
          <w:bCs/>
        </w:rPr>
        <w:t>прием и регистрация Уполномоченным органом заявления и иных документов, необходимых для предоставления муниципальной услуги;</w:t>
      </w:r>
    </w:p>
    <w:p w14:paraId="02BE8A05" w14:textId="77777777" w:rsidR="005927D8" w:rsidRPr="00102C37" w:rsidRDefault="005927D8" w:rsidP="00102C37">
      <w:pPr>
        <w:autoSpaceDE w:val="0"/>
        <w:autoSpaceDN w:val="0"/>
        <w:adjustRightInd w:val="0"/>
        <w:ind w:firstLine="709"/>
        <w:jc w:val="both"/>
        <w:rPr>
          <w:bCs/>
        </w:rPr>
      </w:pPr>
      <w:r w:rsidRPr="00102C37">
        <w:rPr>
          <w:bCs/>
        </w:rPr>
        <w:t>получение результата предоставления муниципальной услуги;</w:t>
      </w:r>
    </w:p>
    <w:p w14:paraId="62C19DD3" w14:textId="77777777" w:rsidR="005927D8" w:rsidRPr="00102C37" w:rsidRDefault="005927D8" w:rsidP="00102C37">
      <w:pPr>
        <w:autoSpaceDE w:val="0"/>
        <w:autoSpaceDN w:val="0"/>
        <w:adjustRightInd w:val="0"/>
        <w:ind w:firstLine="709"/>
        <w:jc w:val="both"/>
        <w:rPr>
          <w:bCs/>
        </w:rPr>
      </w:pPr>
      <w:r w:rsidRPr="00102C37">
        <w:rPr>
          <w:bCs/>
        </w:rPr>
        <w:t>получение сведений о ходе рассмотрения заявления;</w:t>
      </w:r>
    </w:p>
    <w:p w14:paraId="38D08532" w14:textId="77777777" w:rsidR="005927D8" w:rsidRPr="00102C37" w:rsidRDefault="005927D8" w:rsidP="00102C37">
      <w:pPr>
        <w:autoSpaceDE w:val="0"/>
        <w:autoSpaceDN w:val="0"/>
        <w:adjustRightInd w:val="0"/>
        <w:ind w:firstLine="709"/>
        <w:jc w:val="both"/>
        <w:rPr>
          <w:bCs/>
        </w:rPr>
      </w:pPr>
      <w:r w:rsidRPr="00102C37">
        <w:rPr>
          <w:bCs/>
        </w:rPr>
        <w:t>осуществление оценки качества предоставления муниципальной услуги;</w:t>
      </w:r>
    </w:p>
    <w:p w14:paraId="32929513" w14:textId="77777777" w:rsidR="005927D8" w:rsidRPr="00102C37" w:rsidRDefault="005927D8" w:rsidP="00102C37">
      <w:pPr>
        <w:autoSpaceDE w:val="0"/>
        <w:autoSpaceDN w:val="0"/>
        <w:adjustRightInd w:val="0"/>
        <w:ind w:firstLine="709"/>
        <w:jc w:val="both"/>
        <w:rPr>
          <w:bCs/>
        </w:rPr>
      </w:pPr>
      <w:r w:rsidRPr="00102C37">
        <w:rPr>
          <w:bCs/>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14:paraId="3C6DBF70" w14:textId="77777777" w:rsidR="005927D8" w:rsidRPr="00102C37" w:rsidRDefault="005927D8" w:rsidP="00102C37">
      <w:pPr>
        <w:autoSpaceDE w:val="0"/>
        <w:autoSpaceDN w:val="0"/>
        <w:adjustRightInd w:val="0"/>
        <w:ind w:firstLine="709"/>
        <w:jc w:val="both"/>
        <w:rPr>
          <w:bCs/>
        </w:rPr>
      </w:pPr>
      <w:r w:rsidRPr="00102C37">
        <w:rPr>
          <w:bCs/>
        </w:rPr>
        <w:t>33.4.</w:t>
      </w:r>
      <w:r w:rsidRPr="00102C37">
        <w:rPr>
          <w:bCs/>
        </w:rPr>
        <w:tab/>
        <w:t>Формирование заявки осуществляется посредством заполнения электронной формы заявки на Едином портале без необходимости дополнительной подачи запроса в какой-либо иной форме.</w:t>
      </w:r>
    </w:p>
    <w:p w14:paraId="5955F4BE" w14:textId="77777777" w:rsidR="005927D8" w:rsidRPr="00102C37" w:rsidRDefault="005927D8" w:rsidP="00102C37">
      <w:pPr>
        <w:autoSpaceDE w:val="0"/>
        <w:autoSpaceDN w:val="0"/>
        <w:adjustRightInd w:val="0"/>
        <w:ind w:firstLine="709"/>
        <w:jc w:val="both"/>
        <w:rPr>
          <w:bCs/>
        </w:rPr>
      </w:pPr>
      <w:r w:rsidRPr="00102C37">
        <w:rPr>
          <w:bCs/>
        </w:rPr>
        <w:t>На Едином портале, официальном сайте Уполномоченного органа размещаются образцы заполнения электронной формы заявки.</w:t>
      </w:r>
    </w:p>
    <w:p w14:paraId="519AFAAF" w14:textId="77777777" w:rsidR="005927D8" w:rsidRDefault="005927D8" w:rsidP="00102C37">
      <w:pPr>
        <w:autoSpaceDE w:val="0"/>
        <w:autoSpaceDN w:val="0"/>
        <w:adjustRightInd w:val="0"/>
        <w:ind w:firstLine="709"/>
        <w:jc w:val="both"/>
        <w:rPr>
          <w:bCs/>
        </w:rPr>
      </w:pPr>
      <w:r w:rsidRPr="00102C37">
        <w:rPr>
          <w:bCs/>
        </w:rPr>
        <w:t>Форматно-логическая проверка сформированной заявки осуществляется после заполнения заявителем каждого из полей электронной формы заявки. При выявлении некорректно заполненного поля электронной формы заявки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заявки.</w:t>
      </w:r>
    </w:p>
    <w:p w14:paraId="418FE75D" w14:textId="77777777" w:rsidR="005D6338" w:rsidRDefault="005D6338" w:rsidP="00102C37">
      <w:pPr>
        <w:autoSpaceDE w:val="0"/>
        <w:autoSpaceDN w:val="0"/>
        <w:adjustRightInd w:val="0"/>
        <w:ind w:firstLine="709"/>
        <w:jc w:val="both"/>
        <w:rPr>
          <w:bCs/>
        </w:rPr>
      </w:pPr>
    </w:p>
    <w:p w14:paraId="48ABA1D1" w14:textId="77777777" w:rsidR="005D6338" w:rsidRDefault="005D6338" w:rsidP="00102C37">
      <w:pPr>
        <w:autoSpaceDE w:val="0"/>
        <w:autoSpaceDN w:val="0"/>
        <w:adjustRightInd w:val="0"/>
        <w:ind w:firstLine="709"/>
        <w:jc w:val="both"/>
        <w:rPr>
          <w:bCs/>
        </w:rPr>
      </w:pPr>
    </w:p>
    <w:p w14:paraId="7B6BB041" w14:textId="77777777" w:rsidR="005D6338" w:rsidRPr="00102C37" w:rsidRDefault="005D6338" w:rsidP="00102C37">
      <w:pPr>
        <w:autoSpaceDE w:val="0"/>
        <w:autoSpaceDN w:val="0"/>
        <w:adjustRightInd w:val="0"/>
        <w:ind w:firstLine="709"/>
        <w:jc w:val="both"/>
        <w:rPr>
          <w:bCs/>
        </w:rPr>
      </w:pPr>
    </w:p>
    <w:p w14:paraId="6D55ABF1" w14:textId="77777777" w:rsidR="005927D8" w:rsidRPr="00102C37" w:rsidRDefault="005927D8" w:rsidP="00102C37">
      <w:pPr>
        <w:autoSpaceDE w:val="0"/>
        <w:autoSpaceDN w:val="0"/>
        <w:adjustRightInd w:val="0"/>
        <w:ind w:firstLine="709"/>
        <w:jc w:val="both"/>
        <w:rPr>
          <w:bCs/>
        </w:rPr>
      </w:pPr>
      <w:r w:rsidRPr="00102C37">
        <w:rPr>
          <w:bCs/>
        </w:rPr>
        <w:lastRenderedPageBreak/>
        <w:t>При формировании заявки обеспечивается:</w:t>
      </w:r>
    </w:p>
    <w:p w14:paraId="0AB21FFC" w14:textId="77777777" w:rsidR="005927D8" w:rsidRPr="00102C37" w:rsidRDefault="005927D8" w:rsidP="00102C37">
      <w:pPr>
        <w:autoSpaceDE w:val="0"/>
        <w:autoSpaceDN w:val="0"/>
        <w:adjustRightInd w:val="0"/>
        <w:ind w:firstLine="709"/>
        <w:jc w:val="both"/>
        <w:rPr>
          <w:bCs/>
        </w:rPr>
      </w:pPr>
      <w:r w:rsidRPr="00102C37">
        <w:rPr>
          <w:bCs/>
        </w:rPr>
        <w:t>а) возможность копирования и сохранения заявления и иных документов, указанных в пункте 16 настоящего Административного регламента, необходимых для предоставления муниципальной услуги;</w:t>
      </w:r>
    </w:p>
    <w:p w14:paraId="6E81BB85" w14:textId="77777777" w:rsidR="005927D8" w:rsidRPr="00102C37" w:rsidRDefault="005927D8" w:rsidP="00102C37">
      <w:pPr>
        <w:autoSpaceDE w:val="0"/>
        <w:autoSpaceDN w:val="0"/>
        <w:adjustRightInd w:val="0"/>
        <w:ind w:firstLine="709"/>
        <w:jc w:val="both"/>
        <w:rPr>
          <w:bCs/>
        </w:rPr>
      </w:pPr>
      <w:r w:rsidRPr="00102C37">
        <w:rPr>
          <w:bCs/>
        </w:rPr>
        <w:t>б) возможность печати на бумажном носителе копии электронной формы заявки;</w:t>
      </w:r>
    </w:p>
    <w:p w14:paraId="0203C745" w14:textId="77777777" w:rsidR="005927D8" w:rsidRPr="00102C37" w:rsidRDefault="005927D8" w:rsidP="00102C37">
      <w:pPr>
        <w:autoSpaceDE w:val="0"/>
        <w:autoSpaceDN w:val="0"/>
        <w:adjustRightInd w:val="0"/>
        <w:ind w:firstLine="709"/>
        <w:jc w:val="both"/>
        <w:rPr>
          <w:bCs/>
        </w:rPr>
      </w:pPr>
      <w:r w:rsidRPr="00102C37">
        <w:rPr>
          <w:bCs/>
        </w:rPr>
        <w:t>в) сохранение ранее введенных в электронную форму заявки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заявки;</w:t>
      </w:r>
    </w:p>
    <w:p w14:paraId="66004F8C" w14:textId="77777777" w:rsidR="005927D8" w:rsidRPr="00102C37" w:rsidRDefault="005927D8" w:rsidP="00102C37">
      <w:pPr>
        <w:autoSpaceDE w:val="0"/>
        <w:autoSpaceDN w:val="0"/>
        <w:adjustRightInd w:val="0"/>
        <w:ind w:firstLine="709"/>
        <w:jc w:val="both"/>
        <w:rPr>
          <w:bCs/>
        </w:rPr>
      </w:pPr>
      <w:r w:rsidRPr="00102C37">
        <w:rPr>
          <w:bCs/>
        </w:rPr>
        <w:t>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Едином портале, в части, касающейся сведений, отсутствующих в ЕСИА;</w:t>
      </w:r>
    </w:p>
    <w:p w14:paraId="34F89184" w14:textId="77777777" w:rsidR="005927D8" w:rsidRPr="00102C37" w:rsidRDefault="005927D8" w:rsidP="00102C37">
      <w:pPr>
        <w:autoSpaceDE w:val="0"/>
        <w:autoSpaceDN w:val="0"/>
        <w:adjustRightInd w:val="0"/>
        <w:ind w:firstLine="709"/>
        <w:jc w:val="both"/>
        <w:rPr>
          <w:bCs/>
        </w:rPr>
      </w:pPr>
      <w:r w:rsidRPr="00102C37">
        <w:rPr>
          <w:bCs/>
        </w:rPr>
        <w:t>д) возможность вернуться на любой из этапов заполнения электронной формы заявки без потери ранее введенной информации;</w:t>
      </w:r>
    </w:p>
    <w:p w14:paraId="3EF355C3" w14:textId="77777777" w:rsidR="005927D8" w:rsidRPr="00102C37" w:rsidRDefault="005927D8" w:rsidP="00102C37">
      <w:pPr>
        <w:autoSpaceDE w:val="0"/>
        <w:autoSpaceDN w:val="0"/>
        <w:adjustRightInd w:val="0"/>
        <w:ind w:firstLine="709"/>
        <w:jc w:val="both"/>
        <w:rPr>
          <w:bCs/>
        </w:rPr>
      </w:pPr>
      <w:r w:rsidRPr="00102C37">
        <w:rPr>
          <w:bCs/>
        </w:rPr>
        <w:t>е) возможность доступа заявителя на Едином портале к ранее поданным им заявкам в течение не менее одного года, а также частично сформированных запросов</w:t>
      </w:r>
      <w:r w:rsidR="005D6338">
        <w:rPr>
          <w:bCs/>
        </w:rPr>
        <w:t xml:space="preserve"> ‒ </w:t>
      </w:r>
      <w:r w:rsidRPr="00102C37">
        <w:rPr>
          <w:bCs/>
        </w:rPr>
        <w:t>в течение не менее 3 месяцев.</w:t>
      </w:r>
    </w:p>
    <w:p w14:paraId="182DE765" w14:textId="77777777" w:rsidR="005927D8" w:rsidRPr="00102C37" w:rsidRDefault="005927D8" w:rsidP="00102C37">
      <w:pPr>
        <w:autoSpaceDE w:val="0"/>
        <w:autoSpaceDN w:val="0"/>
        <w:adjustRightInd w:val="0"/>
        <w:ind w:firstLine="709"/>
        <w:jc w:val="both"/>
        <w:rPr>
          <w:bCs/>
        </w:rPr>
      </w:pPr>
      <w:r w:rsidRPr="00102C37">
        <w:rPr>
          <w:bCs/>
        </w:rPr>
        <w:t xml:space="preserve">Сформированное и подписанное заявление и иные документы, необходимые для предоставления муниципальной услуги, направляются </w:t>
      </w:r>
      <w:r w:rsidR="005D6338">
        <w:rPr>
          <w:bCs/>
        </w:rPr>
        <w:t xml:space="preserve">                          </w:t>
      </w:r>
      <w:r w:rsidRPr="00102C37">
        <w:rPr>
          <w:bCs/>
        </w:rPr>
        <w:t>в Уполномоченный орган посредством Единого портала.</w:t>
      </w:r>
    </w:p>
    <w:p w14:paraId="3412C118" w14:textId="77777777" w:rsidR="005927D8" w:rsidRPr="00102C37" w:rsidRDefault="005927D8" w:rsidP="00102C37">
      <w:pPr>
        <w:autoSpaceDE w:val="0"/>
        <w:autoSpaceDN w:val="0"/>
        <w:adjustRightInd w:val="0"/>
        <w:ind w:firstLine="709"/>
        <w:jc w:val="both"/>
        <w:rPr>
          <w:bCs/>
        </w:rPr>
      </w:pPr>
      <w:r w:rsidRPr="00102C37">
        <w:rPr>
          <w:bCs/>
        </w:rPr>
        <w:t>33.5.</w:t>
      </w:r>
      <w:r w:rsidRPr="00102C37">
        <w:rPr>
          <w:bCs/>
        </w:rPr>
        <w:tab/>
        <w:t>Уполномоченный орган обеспечивает в срок не позднее 1 рабочего дня с момента подачи заявления на Едином портале, а в случае его поступления в нерабочий или праздничный день, – в следующий за ним первый рабочий день:</w:t>
      </w:r>
    </w:p>
    <w:p w14:paraId="4E86806C" w14:textId="77777777" w:rsidR="005927D8" w:rsidRPr="00102C37" w:rsidRDefault="005927D8" w:rsidP="00102C37">
      <w:pPr>
        <w:autoSpaceDE w:val="0"/>
        <w:autoSpaceDN w:val="0"/>
        <w:adjustRightInd w:val="0"/>
        <w:ind w:firstLine="709"/>
        <w:jc w:val="both"/>
        <w:rPr>
          <w:bCs/>
        </w:rPr>
      </w:pPr>
      <w:r w:rsidRPr="00102C37">
        <w:rPr>
          <w:bCs/>
        </w:rPr>
        <w:t>а) прием документов, необходимых для предоставления муниципальной услуги, и направление заявителю электронного сообщения о поступлении заявления;</w:t>
      </w:r>
    </w:p>
    <w:p w14:paraId="18F98CBF" w14:textId="77777777" w:rsidR="005927D8" w:rsidRPr="00102C37" w:rsidRDefault="005927D8" w:rsidP="00102C37">
      <w:pPr>
        <w:autoSpaceDE w:val="0"/>
        <w:autoSpaceDN w:val="0"/>
        <w:adjustRightInd w:val="0"/>
        <w:ind w:firstLine="709"/>
        <w:jc w:val="both"/>
        <w:rPr>
          <w:bCs/>
        </w:rPr>
      </w:pPr>
      <w:r w:rsidRPr="00102C37">
        <w:rPr>
          <w:bCs/>
        </w:rPr>
        <w:t>б) 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p>
    <w:p w14:paraId="3899493D" w14:textId="77777777" w:rsidR="005927D8" w:rsidRPr="00102C37" w:rsidRDefault="005927D8" w:rsidP="00102C37">
      <w:pPr>
        <w:autoSpaceDE w:val="0"/>
        <w:autoSpaceDN w:val="0"/>
        <w:adjustRightInd w:val="0"/>
        <w:ind w:firstLine="709"/>
        <w:jc w:val="both"/>
        <w:rPr>
          <w:bCs/>
        </w:rPr>
      </w:pPr>
      <w:r w:rsidRPr="00102C37">
        <w:rPr>
          <w:bCs/>
        </w:rPr>
        <w:t>Предоставление муниципальной услуги начинается с момента приема и регистрации Уполномоченным органом заявки, необходимой для предоставления муниципальной услуги.</w:t>
      </w:r>
    </w:p>
    <w:p w14:paraId="6B9B786F" w14:textId="77777777" w:rsidR="005927D8" w:rsidRPr="00102C37" w:rsidRDefault="005927D8" w:rsidP="00102C37">
      <w:pPr>
        <w:autoSpaceDE w:val="0"/>
        <w:autoSpaceDN w:val="0"/>
        <w:adjustRightInd w:val="0"/>
        <w:ind w:firstLine="709"/>
        <w:jc w:val="both"/>
        <w:rPr>
          <w:bCs/>
        </w:rPr>
      </w:pPr>
      <w:r w:rsidRPr="00102C37">
        <w:rPr>
          <w:bCs/>
        </w:rPr>
        <w:t>33.6.</w:t>
      </w:r>
      <w:r w:rsidRPr="00102C37">
        <w:rPr>
          <w:bCs/>
        </w:rPr>
        <w:tab/>
        <w:t>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 – ГИС).</w:t>
      </w:r>
    </w:p>
    <w:p w14:paraId="46681AE8" w14:textId="77777777" w:rsidR="005927D8" w:rsidRPr="00102C37" w:rsidRDefault="005927D8" w:rsidP="00102C37">
      <w:pPr>
        <w:autoSpaceDE w:val="0"/>
        <w:autoSpaceDN w:val="0"/>
        <w:adjustRightInd w:val="0"/>
        <w:ind w:firstLine="709"/>
        <w:jc w:val="both"/>
        <w:rPr>
          <w:bCs/>
        </w:rPr>
      </w:pPr>
      <w:r w:rsidRPr="00102C37">
        <w:rPr>
          <w:bCs/>
        </w:rPr>
        <w:t>Ответственное должностное лицо:</w:t>
      </w:r>
    </w:p>
    <w:p w14:paraId="22DD155E" w14:textId="77777777" w:rsidR="005927D8" w:rsidRPr="00102C37" w:rsidRDefault="005927D8" w:rsidP="00102C37">
      <w:pPr>
        <w:autoSpaceDE w:val="0"/>
        <w:autoSpaceDN w:val="0"/>
        <w:adjustRightInd w:val="0"/>
        <w:ind w:firstLine="709"/>
        <w:jc w:val="both"/>
        <w:rPr>
          <w:bCs/>
        </w:rPr>
      </w:pPr>
      <w:r w:rsidRPr="00102C37">
        <w:rPr>
          <w:bCs/>
        </w:rPr>
        <w:t>проверяет наличие электронных заявлений, поступивших с Единого портала, с периодом не реже 2 раз в день;</w:t>
      </w:r>
    </w:p>
    <w:p w14:paraId="16897DE2" w14:textId="77777777" w:rsidR="005927D8" w:rsidRPr="00102C37" w:rsidRDefault="005927D8" w:rsidP="00102C37">
      <w:pPr>
        <w:autoSpaceDE w:val="0"/>
        <w:autoSpaceDN w:val="0"/>
        <w:adjustRightInd w:val="0"/>
        <w:ind w:firstLine="709"/>
        <w:jc w:val="both"/>
        <w:rPr>
          <w:bCs/>
        </w:rPr>
      </w:pPr>
      <w:r w:rsidRPr="00102C37">
        <w:rPr>
          <w:bCs/>
        </w:rPr>
        <w:t>рассматривает поступившие заявления и приложенные образы документов (документы);</w:t>
      </w:r>
    </w:p>
    <w:p w14:paraId="33AF0C90" w14:textId="77777777" w:rsidR="005927D8" w:rsidRPr="00102C37" w:rsidRDefault="005927D8" w:rsidP="00102C37">
      <w:pPr>
        <w:autoSpaceDE w:val="0"/>
        <w:autoSpaceDN w:val="0"/>
        <w:adjustRightInd w:val="0"/>
        <w:ind w:firstLine="709"/>
        <w:jc w:val="both"/>
        <w:rPr>
          <w:bCs/>
        </w:rPr>
      </w:pPr>
      <w:r w:rsidRPr="00102C37">
        <w:rPr>
          <w:bCs/>
        </w:rPr>
        <w:lastRenderedPageBreak/>
        <w:t>производит действия в соответствии с пунктом 38 настоящего Административного регламента.</w:t>
      </w:r>
    </w:p>
    <w:p w14:paraId="5D81B266" w14:textId="77777777" w:rsidR="005927D8" w:rsidRPr="00102C37" w:rsidRDefault="005927D8" w:rsidP="00102C37">
      <w:pPr>
        <w:autoSpaceDE w:val="0"/>
        <w:autoSpaceDN w:val="0"/>
        <w:adjustRightInd w:val="0"/>
        <w:ind w:firstLine="709"/>
        <w:jc w:val="both"/>
        <w:rPr>
          <w:bCs/>
        </w:rPr>
      </w:pPr>
      <w:r w:rsidRPr="00102C37">
        <w:rPr>
          <w:bCs/>
        </w:rPr>
        <w:t>33.7.</w:t>
      </w:r>
      <w:r w:rsidRPr="00102C37">
        <w:rPr>
          <w:bCs/>
        </w:rPr>
        <w:tab/>
        <w:t>Заявителю в качестве результата предоставления муниципальной услуги обеспечивается возможность получения документа:</w:t>
      </w:r>
    </w:p>
    <w:p w14:paraId="53A5D4D6" w14:textId="77777777" w:rsidR="005927D8" w:rsidRPr="00102C37" w:rsidRDefault="005927D8" w:rsidP="00102C37">
      <w:pPr>
        <w:autoSpaceDE w:val="0"/>
        <w:autoSpaceDN w:val="0"/>
        <w:adjustRightInd w:val="0"/>
        <w:ind w:firstLine="709"/>
        <w:jc w:val="both"/>
        <w:rPr>
          <w:bCs/>
        </w:rPr>
      </w:pPr>
      <w:r w:rsidRPr="00102C37">
        <w:rPr>
          <w:bCs/>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Едином портале;</w:t>
      </w:r>
    </w:p>
    <w:p w14:paraId="1BE2F128" w14:textId="77777777" w:rsidR="005927D8" w:rsidRPr="00102C37" w:rsidRDefault="005927D8" w:rsidP="00102C37">
      <w:pPr>
        <w:autoSpaceDE w:val="0"/>
        <w:autoSpaceDN w:val="0"/>
        <w:adjustRightInd w:val="0"/>
        <w:ind w:firstLine="709"/>
        <w:jc w:val="both"/>
        <w:rPr>
          <w:bCs/>
        </w:rPr>
      </w:pPr>
      <w:r w:rsidRPr="00102C37">
        <w:rPr>
          <w:bCs/>
        </w:rPr>
        <w:t>в виде бумажного документа, подтверждающего содержание электронного документа, который заявитель получает при личном обращении в МФЦ.</w:t>
      </w:r>
    </w:p>
    <w:p w14:paraId="6C4A5615" w14:textId="77777777" w:rsidR="005927D8" w:rsidRPr="00102C37" w:rsidRDefault="005927D8" w:rsidP="00102C37">
      <w:pPr>
        <w:autoSpaceDE w:val="0"/>
        <w:autoSpaceDN w:val="0"/>
        <w:adjustRightInd w:val="0"/>
        <w:ind w:firstLine="709"/>
        <w:jc w:val="both"/>
        <w:rPr>
          <w:bCs/>
        </w:rPr>
      </w:pPr>
      <w:r w:rsidRPr="00102C37">
        <w:rPr>
          <w:bCs/>
        </w:rPr>
        <w:t>В случае если федеральными законами или принимаемыми в соответствии с ними нормативными правовыми актами не установлено требование о необходимости составления документа исключительно на бумажном носителе, заявителю обеспечивается возможность выбрать вариант получения результата предоставления муниципальной услуги в форме электронного документа, подписанного уполномоченным должностным лицом с использованием усиленной квалифицированной электронной подписи, независимо от формы или способа обращения за муниципальной услугой.</w:t>
      </w:r>
    </w:p>
    <w:p w14:paraId="7AD55990" w14:textId="77777777" w:rsidR="005927D8" w:rsidRPr="00102C37" w:rsidRDefault="005927D8" w:rsidP="00102C37">
      <w:pPr>
        <w:autoSpaceDE w:val="0"/>
        <w:autoSpaceDN w:val="0"/>
        <w:adjustRightInd w:val="0"/>
        <w:ind w:firstLine="709"/>
        <w:jc w:val="both"/>
        <w:rPr>
          <w:bCs/>
        </w:rPr>
      </w:pPr>
      <w:r w:rsidRPr="00102C37">
        <w:rPr>
          <w:bCs/>
        </w:rPr>
        <w:t>33.8.</w:t>
      </w:r>
      <w:r w:rsidRPr="00102C37">
        <w:rPr>
          <w:bCs/>
        </w:rPr>
        <w:tab/>
        <w:t>Получение информации о ходе рассмотрения заявления и о результате предоставления муниципальной услуги производится в личном кабинете на Едином портале,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14:paraId="65D9E5EB" w14:textId="77777777" w:rsidR="005927D8" w:rsidRPr="00102C37" w:rsidRDefault="005927D8" w:rsidP="00102C37">
      <w:pPr>
        <w:autoSpaceDE w:val="0"/>
        <w:autoSpaceDN w:val="0"/>
        <w:adjustRightInd w:val="0"/>
        <w:ind w:firstLine="709"/>
        <w:jc w:val="both"/>
        <w:rPr>
          <w:bCs/>
        </w:rPr>
      </w:pPr>
      <w:r w:rsidRPr="00102C37">
        <w:rPr>
          <w:bCs/>
        </w:rPr>
        <w:t>При предоставлении муниципальной услуги в электронной форме заявителю направляется:</w:t>
      </w:r>
    </w:p>
    <w:p w14:paraId="735644E8" w14:textId="77777777" w:rsidR="005927D8" w:rsidRPr="00102C37" w:rsidRDefault="005927D8" w:rsidP="00102C37">
      <w:pPr>
        <w:autoSpaceDE w:val="0"/>
        <w:autoSpaceDN w:val="0"/>
        <w:adjustRightInd w:val="0"/>
        <w:ind w:firstLine="709"/>
        <w:jc w:val="both"/>
        <w:rPr>
          <w:bCs/>
        </w:rPr>
      </w:pPr>
      <w:r w:rsidRPr="00102C37">
        <w:rPr>
          <w:bCs/>
        </w:rPr>
        <w:t>а)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14:paraId="4F9E5EA2" w14:textId="77777777" w:rsidR="005927D8" w:rsidRPr="00102C37" w:rsidRDefault="005927D8" w:rsidP="00102C37">
      <w:pPr>
        <w:autoSpaceDE w:val="0"/>
        <w:autoSpaceDN w:val="0"/>
        <w:adjustRightInd w:val="0"/>
        <w:ind w:firstLine="709"/>
        <w:jc w:val="both"/>
        <w:rPr>
          <w:bCs/>
        </w:rPr>
      </w:pPr>
      <w:r w:rsidRPr="00102C37">
        <w:rPr>
          <w:bCs/>
        </w:rPr>
        <w:t>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14:paraId="09A14B7D" w14:textId="77777777" w:rsidR="005927D8" w:rsidRPr="00102C37" w:rsidRDefault="005927D8" w:rsidP="00102C37">
      <w:pPr>
        <w:autoSpaceDE w:val="0"/>
        <w:autoSpaceDN w:val="0"/>
        <w:adjustRightInd w:val="0"/>
        <w:ind w:firstLine="709"/>
        <w:jc w:val="both"/>
        <w:rPr>
          <w:bCs/>
        </w:rPr>
      </w:pPr>
      <w:r w:rsidRPr="00102C37">
        <w:rPr>
          <w:bCs/>
        </w:rPr>
        <w:t>33.9.</w:t>
      </w:r>
      <w:r w:rsidRPr="00102C37">
        <w:rPr>
          <w:bCs/>
        </w:rPr>
        <w:tab/>
        <w:t>Предоставление муниципальной услуги в электронной форме осуществляется с использованием электронной подписи в соответствии с требованиями федерального законодательства.</w:t>
      </w:r>
    </w:p>
    <w:p w14:paraId="0BD9BDB3" w14:textId="77777777" w:rsidR="005927D8" w:rsidRPr="00102C37" w:rsidRDefault="005927D8" w:rsidP="00102C37">
      <w:pPr>
        <w:autoSpaceDE w:val="0"/>
        <w:autoSpaceDN w:val="0"/>
        <w:adjustRightInd w:val="0"/>
        <w:ind w:firstLine="709"/>
        <w:jc w:val="both"/>
        <w:rPr>
          <w:bCs/>
        </w:rPr>
      </w:pPr>
      <w:r w:rsidRPr="00102C37">
        <w:rPr>
          <w:bCs/>
        </w:rPr>
        <w:t>В случае если при обращении в электронной форме за получением муниципальной услуги идентификация и аутентификация заявителя-физического лица осуществляются с использованием ЕСИА, такой заявитель вправе использовать простую электронную подпись при условии, что при выдаче ключа простой электронной подписи личность физического лица установлена при личном приеме.</w:t>
      </w:r>
    </w:p>
    <w:p w14:paraId="3B4F33D9" w14:textId="77777777" w:rsidR="005927D8" w:rsidRPr="00102C37" w:rsidRDefault="005927D8" w:rsidP="00102C37">
      <w:pPr>
        <w:autoSpaceDE w:val="0"/>
        <w:autoSpaceDN w:val="0"/>
        <w:adjustRightInd w:val="0"/>
        <w:ind w:firstLine="709"/>
        <w:jc w:val="both"/>
        <w:rPr>
          <w:bCs/>
        </w:rPr>
      </w:pPr>
      <w:r w:rsidRPr="00102C37">
        <w:rPr>
          <w:bCs/>
        </w:rPr>
        <w:t>Заявления и документы, подаваемые заявителем в электронной форме с использованием Единого портала, могут быть подписаны простой электронной подписью или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за исключением случаев, когда законодательством Российской Федерации предусматривается обязательность их подписания квалифицированной электронной подписью.».</w:t>
      </w:r>
    </w:p>
    <w:p w14:paraId="6884F208" w14:textId="77777777" w:rsidR="005927D8" w:rsidRPr="00102C37" w:rsidRDefault="005927D8" w:rsidP="00102C37">
      <w:pPr>
        <w:autoSpaceDE w:val="0"/>
        <w:autoSpaceDN w:val="0"/>
        <w:adjustRightInd w:val="0"/>
        <w:ind w:firstLine="709"/>
        <w:jc w:val="both"/>
        <w:rPr>
          <w:bCs/>
        </w:rPr>
      </w:pPr>
    </w:p>
    <w:p w14:paraId="4F4613D1" w14:textId="77777777" w:rsidR="005D6338" w:rsidRPr="005D6338" w:rsidRDefault="005D6338" w:rsidP="005D6338">
      <w:pPr>
        <w:ind w:firstLine="709"/>
        <w:jc w:val="both"/>
        <w:rPr>
          <w:rFonts w:eastAsiaTheme="minorHAnsi"/>
          <w:lang w:eastAsia="en-US"/>
        </w:rPr>
      </w:pPr>
      <w:r w:rsidRPr="005D6338">
        <w:rPr>
          <w:bCs/>
        </w:rPr>
        <w:t xml:space="preserve">2. </w:t>
      </w:r>
      <w:r w:rsidRPr="005D6338">
        <w:rPr>
          <w:rFonts w:eastAsiaTheme="minorHAnsi"/>
          <w:lang w:eastAsia="en-US"/>
        </w:rPr>
        <w:t xml:space="preserve">Отделу делопроизводства, контроля и обеспечения работы руководства управления обеспечения деятельности администрации района (Ю.В. Мороз) разместить постановление на официальном веб-сайте администрации района: </w:t>
      </w:r>
      <w:hyperlink r:id="rId9" w:history="1">
        <w:r w:rsidRPr="005D6338">
          <w:rPr>
            <w:rFonts w:eastAsiaTheme="minorHAnsi"/>
            <w:lang w:eastAsia="en-US"/>
          </w:rPr>
          <w:t>www.n</w:t>
        </w:r>
        <w:proofErr w:type="spellStart"/>
        <w:r w:rsidRPr="005D6338">
          <w:rPr>
            <w:rFonts w:eastAsiaTheme="minorHAnsi"/>
            <w:lang w:val="en-US" w:eastAsia="en-US"/>
          </w:rPr>
          <w:t>vraion</w:t>
        </w:r>
        <w:proofErr w:type="spellEnd"/>
        <w:r w:rsidRPr="005D6338">
          <w:rPr>
            <w:rFonts w:eastAsiaTheme="minorHAnsi"/>
            <w:lang w:eastAsia="en-US"/>
          </w:rPr>
          <w:t>.</w:t>
        </w:r>
        <w:proofErr w:type="spellStart"/>
        <w:r w:rsidRPr="005D6338">
          <w:rPr>
            <w:rFonts w:eastAsiaTheme="minorHAnsi"/>
            <w:lang w:val="en-US" w:eastAsia="en-US"/>
          </w:rPr>
          <w:t>ru</w:t>
        </w:r>
        <w:proofErr w:type="spellEnd"/>
      </w:hyperlink>
      <w:r w:rsidRPr="005D6338">
        <w:rPr>
          <w:rFonts w:eastAsiaTheme="minorHAnsi"/>
          <w:lang w:eastAsia="en-US"/>
        </w:rPr>
        <w:t>.</w:t>
      </w:r>
    </w:p>
    <w:p w14:paraId="4E731CE1" w14:textId="77777777" w:rsidR="005D6338" w:rsidRPr="005D6338" w:rsidRDefault="005D6338" w:rsidP="005D6338">
      <w:pPr>
        <w:ind w:firstLine="709"/>
        <w:jc w:val="both"/>
        <w:rPr>
          <w:rFonts w:eastAsiaTheme="minorHAnsi"/>
          <w:lang w:eastAsia="en-US"/>
        </w:rPr>
      </w:pPr>
    </w:p>
    <w:p w14:paraId="3127C96B" w14:textId="77777777" w:rsidR="005D6338" w:rsidRPr="005D6338" w:rsidRDefault="005D6338" w:rsidP="005D6338">
      <w:pPr>
        <w:ind w:firstLine="709"/>
        <w:jc w:val="both"/>
        <w:rPr>
          <w:rFonts w:eastAsiaTheme="minorHAnsi"/>
          <w:lang w:eastAsia="en-US"/>
        </w:rPr>
      </w:pPr>
      <w:r>
        <w:rPr>
          <w:rFonts w:eastAsiaTheme="minorHAnsi"/>
          <w:lang w:eastAsia="en-US"/>
        </w:rPr>
        <w:t>3</w:t>
      </w:r>
      <w:r w:rsidRPr="005D6338">
        <w:rPr>
          <w:rFonts w:eastAsiaTheme="minorHAnsi"/>
          <w:lang w:eastAsia="en-US"/>
        </w:rPr>
        <w:t>. Управлению общественных связей и информационной политики администрации района (С.Ю. Маликов) опубликовать постановление                                       в приложении «Официальный бюллетень» к районной газете «Новости Приобья».</w:t>
      </w:r>
    </w:p>
    <w:p w14:paraId="5E66D401" w14:textId="77777777" w:rsidR="005D6338" w:rsidRPr="005D6338" w:rsidRDefault="005D6338" w:rsidP="00102C37">
      <w:pPr>
        <w:autoSpaceDE w:val="0"/>
        <w:autoSpaceDN w:val="0"/>
        <w:adjustRightInd w:val="0"/>
        <w:ind w:firstLine="709"/>
        <w:jc w:val="both"/>
        <w:rPr>
          <w:bCs/>
        </w:rPr>
      </w:pPr>
    </w:p>
    <w:p w14:paraId="29E004CE" w14:textId="77777777" w:rsidR="005927D8" w:rsidRPr="005D6338" w:rsidRDefault="005927D8" w:rsidP="00102C37">
      <w:pPr>
        <w:autoSpaceDE w:val="0"/>
        <w:autoSpaceDN w:val="0"/>
        <w:adjustRightInd w:val="0"/>
        <w:ind w:firstLine="709"/>
        <w:jc w:val="both"/>
        <w:rPr>
          <w:bCs/>
        </w:rPr>
      </w:pPr>
      <w:r w:rsidRPr="005D6338">
        <w:rPr>
          <w:bCs/>
        </w:rPr>
        <w:t>4. Постановление вступает в силу после его официального опубликования (обнародования).</w:t>
      </w:r>
    </w:p>
    <w:p w14:paraId="12250F88" w14:textId="77777777" w:rsidR="005927D8" w:rsidRPr="005D6338" w:rsidRDefault="005927D8" w:rsidP="00102C37">
      <w:pPr>
        <w:autoSpaceDE w:val="0"/>
        <w:autoSpaceDN w:val="0"/>
        <w:adjustRightInd w:val="0"/>
        <w:ind w:firstLine="709"/>
        <w:jc w:val="both"/>
        <w:rPr>
          <w:bCs/>
        </w:rPr>
      </w:pPr>
    </w:p>
    <w:p w14:paraId="32D18CD4" w14:textId="77777777" w:rsidR="005927D8" w:rsidRPr="00102C37" w:rsidRDefault="005927D8" w:rsidP="00102C37">
      <w:pPr>
        <w:autoSpaceDE w:val="0"/>
        <w:autoSpaceDN w:val="0"/>
        <w:adjustRightInd w:val="0"/>
        <w:ind w:firstLine="709"/>
        <w:jc w:val="both"/>
        <w:rPr>
          <w:bCs/>
        </w:rPr>
      </w:pPr>
      <w:r w:rsidRPr="00102C37">
        <w:rPr>
          <w:bCs/>
        </w:rPr>
        <w:t xml:space="preserve">5. </w:t>
      </w:r>
      <w:r w:rsidR="005D6338" w:rsidRPr="0021294C">
        <w:rPr>
          <w:szCs w:val="20"/>
          <w:lang w:val="x-none" w:eastAsia="x-none"/>
        </w:rPr>
        <w:t xml:space="preserve">Контроль за выполнением постановления возложить на исполняющего обязанности заместителя главы района – начальника управления экологии, природопользования, земельных ресурсов, по жилищным вопросам </w:t>
      </w:r>
      <w:r w:rsidR="005D6338">
        <w:rPr>
          <w:szCs w:val="20"/>
          <w:lang w:eastAsia="x-none"/>
        </w:rPr>
        <w:t xml:space="preserve">                                     </w:t>
      </w:r>
      <w:r w:rsidR="005D6338" w:rsidRPr="0021294C">
        <w:rPr>
          <w:szCs w:val="20"/>
          <w:lang w:val="x-none" w:eastAsia="x-none"/>
        </w:rPr>
        <w:t xml:space="preserve">и муниципальной собственности </w:t>
      </w:r>
      <w:r w:rsidR="005D6338">
        <w:rPr>
          <w:szCs w:val="20"/>
          <w:lang w:eastAsia="x-none"/>
        </w:rPr>
        <w:t xml:space="preserve">администрации района </w:t>
      </w:r>
      <w:r w:rsidR="005D6338" w:rsidRPr="0021294C">
        <w:rPr>
          <w:szCs w:val="20"/>
          <w:lang w:val="x-none" w:eastAsia="x-none"/>
        </w:rPr>
        <w:t>А.В. Воробьева.</w:t>
      </w:r>
    </w:p>
    <w:p w14:paraId="2C14723D" w14:textId="77777777" w:rsidR="005927D8" w:rsidRPr="00ED332E" w:rsidRDefault="005927D8" w:rsidP="005927D8">
      <w:pPr>
        <w:autoSpaceDE w:val="0"/>
        <w:autoSpaceDN w:val="0"/>
        <w:adjustRightInd w:val="0"/>
        <w:jc w:val="both"/>
        <w:rPr>
          <w:bCs/>
        </w:rPr>
      </w:pPr>
    </w:p>
    <w:p w14:paraId="276F641B" w14:textId="77777777" w:rsidR="005927D8" w:rsidRDefault="005927D8" w:rsidP="005927D8">
      <w:pPr>
        <w:rPr>
          <w:bCs/>
        </w:rPr>
      </w:pPr>
    </w:p>
    <w:p w14:paraId="77602065" w14:textId="77777777" w:rsidR="005927D8" w:rsidRDefault="005927D8" w:rsidP="005927D8">
      <w:pPr>
        <w:rPr>
          <w:bCs/>
        </w:rPr>
      </w:pPr>
    </w:p>
    <w:p w14:paraId="3DC7B28F" w14:textId="77777777" w:rsidR="00AC0140" w:rsidRPr="00F71D88" w:rsidRDefault="00AC0140" w:rsidP="00AC0140">
      <w:pPr>
        <w:rPr>
          <w:rFonts w:eastAsia="Calibri"/>
          <w:lang w:eastAsia="en-US"/>
        </w:rPr>
      </w:pPr>
      <w:r w:rsidRPr="00F71D88">
        <w:rPr>
          <w:rFonts w:eastAsia="Calibri"/>
          <w:lang w:eastAsia="en-US"/>
        </w:rPr>
        <w:t>Исполняющий обязанности</w:t>
      </w:r>
    </w:p>
    <w:p w14:paraId="3119F922" w14:textId="77777777" w:rsidR="00AC0140" w:rsidRPr="00F71D88" w:rsidRDefault="00AC0140" w:rsidP="00AC0140">
      <w:pPr>
        <w:rPr>
          <w:rFonts w:eastAsia="Calibri"/>
          <w:lang w:eastAsia="en-US"/>
        </w:rPr>
      </w:pPr>
      <w:r w:rsidRPr="00F71D88">
        <w:rPr>
          <w:rFonts w:eastAsia="Calibri"/>
          <w:lang w:eastAsia="en-US"/>
        </w:rPr>
        <w:t>главы района                                                                                  Т.А. Колокольцева</w:t>
      </w:r>
    </w:p>
    <w:p w14:paraId="4C775761" w14:textId="77777777" w:rsidR="00AC0140" w:rsidRPr="00F71D88" w:rsidRDefault="00AC0140" w:rsidP="00AC0140">
      <w:pPr>
        <w:rPr>
          <w:rFonts w:eastAsia="Calibri"/>
          <w:lang w:eastAsia="en-US"/>
        </w:rPr>
      </w:pPr>
    </w:p>
    <w:p w14:paraId="19600FC3" w14:textId="77777777" w:rsidR="009C1FF9" w:rsidRDefault="009C1FF9" w:rsidP="00AC0140">
      <w:pPr>
        <w:tabs>
          <w:tab w:val="left" w:pos="0"/>
        </w:tabs>
        <w:jc w:val="both"/>
        <w:rPr>
          <w:szCs w:val="20"/>
        </w:rPr>
      </w:pPr>
    </w:p>
    <w:sectPr w:rsidR="009C1FF9" w:rsidSect="00E86C28">
      <w:headerReference w:type="default" r:id="rId10"/>
      <w:pgSz w:w="11907" w:h="16840"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AB9AE5" w14:textId="77777777" w:rsidR="00120E96" w:rsidRDefault="00120E96">
      <w:r>
        <w:separator/>
      </w:r>
    </w:p>
  </w:endnote>
  <w:endnote w:type="continuationSeparator" w:id="0">
    <w:p w14:paraId="0D55C4B7" w14:textId="77777777" w:rsidR="00120E96" w:rsidRDefault="00120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62C1D8" w14:textId="77777777" w:rsidR="00120E96" w:rsidRDefault="00120E96">
      <w:r>
        <w:separator/>
      </w:r>
    </w:p>
  </w:footnote>
  <w:footnote w:type="continuationSeparator" w:id="0">
    <w:p w14:paraId="5DAE8B70" w14:textId="77777777" w:rsidR="00120E96" w:rsidRDefault="00120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1835847"/>
      <w:docPartObj>
        <w:docPartGallery w:val="Page Numbers (Top of Page)"/>
        <w:docPartUnique/>
      </w:docPartObj>
    </w:sdtPr>
    <w:sdtEndPr/>
    <w:sdtContent>
      <w:p w14:paraId="76C52901" w14:textId="77777777" w:rsidR="001F49E1" w:rsidRDefault="001F49E1">
        <w:pPr>
          <w:pStyle w:val="a4"/>
          <w:jc w:val="center"/>
        </w:pPr>
        <w:r>
          <w:fldChar w:fldCharType="begin"/>
        </w:r>
        <w:r>
          <w:instrText>PAGE   \* MERGEFORMAT</w:instrText>
        </w:r>
        <w:r>
          <w:fldChar w:fldCharType="separate"/>
        </w:r>
        <w:r w:rsidR="00FF61EB">
          <w:rPr>
            <w:noProof/>
          </w:rPr>
          <w:t>2</w:t>
        </w:r>
        <w:r>
          <w:fldChar w:fldCharType="end"/>
        </w:r>
      </w:p>
    </w:sdtContent>
  </w:sdt>
  <w:p w14:paraId="04C3068D" w14:textId="77777777" w:rsidR="001F49E1" w:rsidRDefault="001F49E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1"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3"/>
  </w:num>
  <w:num w:numId="5">
    <w:abstractNumId w:val="26"/>
  </w:num>
  <w:num w:numId="6">
    <w:abstractNumId w:val="7"/>
  </w:num>
  <w:num w:numId="7">
    <w:abstractNumId w:val="14"/>
  </w:num>
  <w:num w:numId="8">
    <w:abstractNumId w:val="5"/>
  </w:num>
  <w:num w:numId="9">
    <w:abstractNumId w:val="10"/>
  </w:num>
  <w:num w:numId="10">
    <w:abstractNumId w:val="16"/>
  </w:num>
  <w:num w:numId="11">
    <w:abstractNumId w:val="15"/>
  </w:num>
  <w:num w:numId="12">
    <w:abstractNumId w:val="24"/>
  </w:num>
  <w:num w:numId="13">
    <w:abstractNumId w:val="22"/>
  </w:num>
  <w:num w:numId="14">
    <w:abstractNumId w:val="18"/>
  </w:num>
  <w:num w:numId="15">
    <w:abstractNumId w:val="0"/>
  </w:num>
  <w:num w:numId="16">
    <w:abstractNumId w:val="11"/>
  </w:num>
  <w:num w:numId="17">
    <w:abstractNumId w:val="17"/>
  </w:num>
  <w:num w:numId="18">
    <w:abstractNumId w:val="25"/>
  </w:num>
  <w:num w:numId="19">
    <w:abstractNumId w:val="28"/>
  </w:num>
  <w:num w:numId="20">
    <w:abstractNumId w:val="9"/>
  </w:num>
  <w:num w:numId="21">
    <w:abstractNumId w:val="21"/>
  </w:num>
  <w:num w:numId="22">
    <w:abstractNumId w:val="19"/>
  </w:num>
  <w:num w:numId="23">
    <w:abstractNumId w:val="27"/>
  </w:num>
  <w:num w:numId="24">
    <w:abstractNumId w:val="13"/>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787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C37"/>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669A"/>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27D8"/>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6338"/>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1EB"/>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7457"/>
    <o:shapelayout v:ext="edit">
      <o:idmap v:ext="edit" data="1"/>
    </o:shapelayout>
  </w:shapeDefaults>
  <w:decimalSymbol w:val=","/>
  <w:listSeparator w:val=";"/>
  <w14:docId w14:val="13BFB95B"/>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Cell1">
    <w:name w:val="ConsPlusCell1"/>
    <w:next w:val="a"/>
    <w:qFormat/>
    <w:rsid w:val="005927D8"/>
    <w:pPr>
      <w:widowControl w:val="0"/>
      <w:suppressAutoHyphens/>
      <w:autoSpaceDE w:val="0"/>
    </w:pPr>
    <w:rPr>
      <w:rFonts w:ascii="Arial" w:eastAsia="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3598EB-D557-43D3-AD90-FA69422CA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2432</Words>
  <Characters>13867</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16267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Онопрейчук Ирина Николаевна</cp:lastModifiedBy>
  <cp:revision>2</cp:revision>
  <cp:lastPrinted>2022-06-24T04:34:00Z</cp:lastPrinted>
  <dcterms:created xsi:type="dcterms:W3CDTF">2025-07-25T06:17:00Z</dcterms:created>
  <dcterms:modified xsi:type="dcterms:W3CDTF">2025-07-25T06:17:00Z</dcterms:modified>
</cp:coreProperties>
</file>